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456CA7">
      <w:pPr>
        <w:widowControl/>
        <w:tabs>
          <w:tab w:val="left" w:pos="6195"/>
          <w:tab w:val="center" w:pos="7583"/>
        </w:tabs>
        <w:suppressAutoHyphens w:val="0"/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746649" w:rsidRDefault="00DF71F2" w:rsidP="00746649">
      <w:pPr>
        <w:widowControl/>
        <w:suppressAutoHyphens w:val="0"/>
        <w:spacing w:line="240" w:lineRule="auto"/>
        <w:ind w:left="4253" w:firstLine="0"/>
        <w:jc w:val="center"/>
        <w:rPr>
          <w:sz w:val="28"/>
          <w:szCs w:val="28"/>
        </w:rPr>
      </w:pPr>
      <w:proofErr w:type="gramStart"/>
      <w:r w:rsidRPr="00B77843">
        <w:rPr>
          <w:rFonts w:eastAsia="Calibri"/>
          <w:sz w:val="28"/>
          <w:szCs w:val="28"/>
        </w:rPr>
        <w:t>ограниченной</w:t>
      </w:r>
      <w:proofErr w:type="gramEnd"/>
      <w:r w:rsidRPr="00B77843">
        <w:rPr>
          <w:rFonts w:eastAsia="Calibri"/>
          <w:sz w:val="28"/>
          <w:szCs w:val="28"/>
        </w:rPr>
        <w:t xml:space="preserve"> </w:t>
      </w:r>
      <w:r w:rsidR="00746649">
        <w:rPr>
          <w:sz w:val="28"/>
          <w:szCs w:val="28"/>
        </w:rPr>
        <w:t>ул. Степанова</w:t>
      </w:r>
    </w:p>
    <w:p w:rsidR="00DF71F2" w:rsidRPr="00B77843" w:rsidRDefault="00644D36" w:rsidP="00746649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 w:rsidR="00DF71F2" w:rsidRPr="00B77843">
        <w:rPr>
          <w:rFonts w:eastAsia="Calibri"/>
          <w:sz w:val="28"/>
          <w:szCs w:val="28"/>
        </w:rPr>
        <w:t>в городском округе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456CA7">
      <w:pPr>
        <w:widowControl/>
        <w:suppressAutoHyphens w:val="0"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часть</w:t>
      </w:r>
    </w:p>
    <w:p w:rsidR="00DF71F2" w:rsidRPr="00B77843" w:rsidRDefault="00B259AF" w:rsidP="00456CA7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межевания </w:t>
      </w:r>
      <w:r w:rsidR="00456CA7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 xml:space="preserve">, </w:t>
      </w:r>
      <w:r w:rsidR="00456CA7">
        <w:rPr>
          <w:b/>
          <w:caps/>
          <w:sz w:val="28"/>
          <w:szCs w:val="28"/>
        </w:rPr>
        <w:t xml:space="preserve"> </w:t>
      </w:r>
      <w:r w:rsidR="003B6403" w:rsidRPr="00B77843">
        <w:rPr>
          <w:b/>
          <w:caps/>
          <w:sz w:val="28"/>
          <w:szCs w:val="28"/>
        </w:rPr>
        <w:t>огр</w:t>
      </w:r>
      <w:r w:rsidR="00396426" w:rsidRPr="00B77843">
        <w:rPr>
          <w:b/>
          <w:caps/>
          <w:sz w:val="28"/>
          <w:szCs w:val="28"/>
        </w:rPr>
        <w:t>аниченной</w:t>
      </w:r>
    </w:p>
    <w:p w:rsidR="007A732F" w:rsidRPr="00B77843" w:rsidRDefault="00B12BAC" w:rsidP="00746649">
      <w:pPr>
        <w:widowControl/>
        <w:suppressAutoHyphens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ул. </w:t>
      </w:r>
      <w:r w:rsidR="00746649">
        <w:rPr>
          <w:b/>
          <w:caps/>
          <w:sz w:val="28"/>
          <w:szCs w:val="28"/>
        </w:rPr>
        <w:t>СТЕПАНОВА</w:t>
      </w:r>
      <w:r w:rsidR="00456CA7">
        <w:rPr>
          <w:b/>
          <w:caps/>
          <w:sz w:val="28"/>
          <w:szCs w:val="28"/>
        </w:rPr>
        <w:t xml:space="preserve"> </w:t>
      </w:r>
      <w:r w:rsidR="00DB3A68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городском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>город</w:t>
      </w:r>
      <w:r w:rsidR="00456CA7">
        <w:rPr>
          <w:b/>
          <w:caps/>
          <w:sz w:val="28"/>
          <w:szCs w:val="28"/>
        </w:rPr>
        <w:t xml:space="preserve"> </w:t>
      </w:r>
      <w:r w:rsidR="0078684C" w:rsidRPr="00B77843">
        <w:rPr>
          <w:b/>
          <w:caps/>
          <w:sz w:val="28"/>
          <w:szCs w:val="28"/>
        </w:rPr>
        <w:t xml:space="preserve"> Воронеж</w:t>
      </w:r>
    </w:p>
    <w:p w:rsidR="000928CB" w:rsidRPr="00B77843" w:rsidRDefault="000928CB" w:rsidP="00456CA7">
      <w:pPr>
        <w:widowControl/>
        <w:suppressAutoHyphens w:val="0"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B77843" w:rsidRDefault="001A302D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 xml:space="preserve">Проект межевания территории, ограниченной </w:t>
      </w:r>
      <w:r w:rsidR="00B12BAC">
        <w:t>ул. </w:t>
      </w:r>
      <w:r w:rsidR="00746649">
        <w:t xml:space="preserve">Степанова                            </w:t>
      </w:r>
      <w:r w:rsidR="008930F4" w:rsidRPr="008930F4">
        <w:t xml:space="preserve"> </w:t>
      </w:r>
      <w:r w:rsidRPr="00B77843">
        <w:rPr>
          <w:shd w:val="clear" w:color="auto" w:fill="FFFFFF"/>
        </w:rPr>
        <w:t xml:space="preserve">в городском округе город Воронеж, разработан на основании муниципального контракта </w:t>
      </w:r>
      <w:r w:rsidR="00746649">
        <w:rPr>
          <w:shd w:val="clear" w:color="auto" w:fill="FFFFFF"/>
        </w:rPr>
        <w:t>от 23.07</w:t>
      </w:r>
      <w:r w:rsidR="006638A9" w:rsidRPr="00B77843">
        <w:rPr>
          <w:shd w:val="clear" w:color="auto" w:fill="FFFFFF"/>
        </w:rPr>
        <w:t>.</w:t>
      </w:r>
      <w:r w:rsidR="00746649">
        <w:rPr>
          <w:shd w:val="clear" w:color="auto" w:fill="FFFFFF"/>
        </w:rPr>
        <w:t>2021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746649">
        <w:t>4</w:t>
      </w:r>
      <w:r w:rsidRPr="00B77843">
        <w:t xml:space="preserve">/ПМТ, </w:t>
      </w:r>
      <w:r w:rsidRPr="00B77843">
        <w:rPr>
          <w:shd w:val="clear" w:color="auto" w:fill="FFFFFF"/>
        </w:rPr>
        <w:t>технического задания</w:t>
      </w:r>
      <w:r w:rsidR="003679A2">
        <w:rPr>
          <w:shd w:val="clear" w:color="auto" w:fill="FFFFFF"/>
        </w:rPr>
        <w:t xml:space="preserve">                   </w:t>
      </w:r>
      <w:r w:rsidRPr="00B77843">
        <w:rPr>
          <w:shd w:val="clear" w:color="auto" w:fill="FFFFFF"/>
        </w:rPr>
        <w:t xml:space="preserve"> к</w:t>
      </w:r>
      <w:r w:rsidR="00A1308B">
        <w:rPr>
          <w:shd w:val="clear" w:color="auto" w:fill="FFFFFF"/>
        </w:rPr>
        <w:t xml:space="preserve"> нему</w:t>
      </w:r>
      <w:r w:rsidRPr="00B77843">
        <w:rPr>
          <w:shd w:val="clear" w:color="auto" w:fill="FFFFFF"/>
        </w:rPr>
        <w:t xml:space="preserve">, </w:t>
      </w:r>
      <w:r w:rsidRPr="00B77843">
        <w:t>постановления</w:t>
      </w:r>
      <w:r w:rsidR="008930F4" w:rsidRPr="008930F4">
        <w:t xml:space="preserve"> </w:t>
      </w:r>
      <w:r w:rsidR="008930F4">
        <w:t>а</w:t>
      </w:r>
      <w:r w:rsidR="008930F4" w:rsidRPr="008930F4">
        <w:t>дминистрации городского окру</w:t>
      </w:r>
      <w:r w:rsidR="00746649">
        <w:t>га город Воронеж от 14.05</w:t>
      </w:r>
      <w:r w:rsidR="008930F4">
        <w:t>.2021 №</w:t>
      </w:r>
      <w:r w:rsidR="00746649">
        <w:t xml:space="preserve"> 444</w:t>
      </w:r>
      <w:r w:rsidR="008930F4" w:rsidRPr="008930F4">
        <w:t xml:space="preserve"> </w:t>
      </w:r>
      <w:r w:rsidR="008930F4">
        <w:t>«</w:t>
      </w:r>
      <w:r w:rsidR="008930F4" w:rsidRPr="008930F4">
        <w:t>О подготовке проекта межевания территори</w:t>
      </w:r>
      <w:r w:rsidR="00F449B2">
        <w:t xml:space="preserve">и, ограниченной </w:t>
      </w:r>
      <w:r w:rsidR="00B12BAC">
        <w:t>ул. </w:t>
      </w:r>
      <w:r w:rsidR="00746649">
        <w:t xml:space="preserve">Степанова </w:t>
      </w:r>
      <w:r w:rsidR="008930F4" w:rsidRPr="008930F4">
        <w:t>в</w:t>
      </w:r>
      <w:r w:rsidR="008930F4">
        <w:t xml:space="preserve"> городском округе город Воронеж</w:t>
      </w:r>
      <w:r w:rsidRPr="00B77843">
        <w:t xml:space="preserve">», </w:t>
      </w:r>
      <w:r w:rsidRPr="00B77843">
        <w:rPr>
          <w:shd w:val="clear" w:color="auto" w:fill="FFFFFF"/>
        </w:rPr>
        <w:t>Генерального плана городского округа город Воронеж на 2021−2041 годы,</w:t>
      </w:r>
      <w:proofErr w:type="gramEnd"/>
      <w:r w:rsidRPr="00B77843">
        <w:rPr>
          <w:shd w:val="clear" w:color="auto" w:fill="FFFFFF"/>
        </w:rPr>
        <w:t xml:space="preserve"> </w:t>
      </w:r>
      <w:proofErr w:type="gramStart"/>
      <w:r w:rsidRPr="00B77843">
        <w:rPr>
          <w:shd w:val="clear" w:color="auto" w:fill="FFFFFF"/>
        </w:rPr>
        <w:t xml:space="preserve">утвержденного решением Воронежской городской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56CA7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DF71F2" w:rsidRPr="00B77843">
        <w:rPr>
          <w:shd w:val="clear" w:color="auto" w:fill="FFFFFF"/>
        </w:rPr>
        <w:t xml:space="preserve"> 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5D6C93">
        <w:rPr>
          <w:rFonts w:eastAsia="Calibri"/>
          <w:bCs/>
          <w:lang w:eastAsia="en-US"/>
        </w:rPr>
        <w:t xml:space="preserve">в соответствии с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A82429" w:rsidRDefault="00A82429" w:rsidP="00F508EF">
      <w:pPr>
        <w:pStyle w:val="Standard"/>
        <w:suppressAutoHyphens w:val="0"/>
        <w:spacing w:line="348" w:lineRule="auto"/>
        <w:ind w:firstLine="709"/>
        <w:jc w:val="both"/>
      </w:pPr>
      <w:r>
        <w:t>В соответствии с ч. 2 ст. 43 Градостроительного кодекса Российской Федерации подготовка проекта межевания территории осуществляется: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 для определения местоположения границ образуемых и изменяемых земельных участков;</w:t>
      </w:r>
    </w:p>
    <w:p w:rsidR="00A82429" w:rsidRDefault="00A82429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 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</w:t>
      </w:r>
      <w:r>
        <w:rPr>
          <w:sz w:val="28"/>
          <w:szCs w:val="28"/>
        </w:rPr>
        <w:lastRenderedPageBreak/>
        <w:t>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F508EF">
      <w:pPr>
        <w:pStyle w:val="23"/>
        <w:widowControl/>
        <w:suppressAutoHyphens w:val="0"/>
        <w:spacing w:after="0" w:line="348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Default="00AD52FF" w:rsidP="00F508EF">
      <w:pPr>
        <w:pStyle w:val="Standard"/>
        <w:suppressAutoHyphens w:val="0"/>
        <w:spacing w:line="348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946A10" w:rsidRDefault="00746649" w:rsidP="00946A10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t>Подготовка</w:t>
      </w:r>
      <w:r w:rsidRPr="0050492A">
        <w:rPr>
          <w:noProof/>
          <w:sz w:val="28"/>
          <w:szCs w:val="28"/>
        </w:rPr>
        <w:t xml:space="preserve"> проекта межевания осуществляется </w:t>
      </w:r>
      <w:r>
        <w:rPr>
          <w:noProof/>
          <w:sz w:val="28"/>
          <w:szCs w:val="28"/>
        </w:rPr>
        <w:t xml:space="preserve">применительно к </w:t>
      </w:r>
      <w:r w:rsidR="00946A10">
        <w:rPr>
          <w:noProof/>
          <w:sz w:val="28"/>
          <w:szCs w:val="28"/>
        </w:rPr>
        <w:t>те</w:t>
      </w:r>
      <w:r>
        <w:rPr>
          <w:noProof/>
          <w:sz w:val="28"/>
          <w:szCs w:val="28"/>
        </w:rPr>
        <w:t>рритории, расположенной в границах элементов</w:t>
      </w:r>
      <w:r w:rsidRPr="0050492A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планировочной структуры.</w:t>
      </w:r>
      <w:r>
        <w:rPr>
          <w:sz w:val="28"/>
          <w:szCs w:val="28"/>
        </w:rPr>
        <w:t xml:space="preserve"> </w:t>
      </w:r>
    </w:p>
    <w:p w:rsidR="00946A10" w:rsidRDefault="00946A10" w:rsidP="00946A10">
      <w:pPr>
        <w:widowControl/>
        <w:suppressAutoHyphens w:val="0"/>
        <w:spacing w:line="348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Пр</w:t>
      </w:r>
      <w:r w:rsidRPr="00F304DB">
        <w:rPr>
          <w:sz w:val="28"/>
          <w:szCs w:val="28"/>
        </w:rPr>
        <w:t>и подготовке проекта межевания террит</w:t>
      </w:r>
      <w:r>
        <w:rPr>
          <w:sz w:val="28"/>
          <w:szCs w:val="28"/>
        </w:rPr>
        <w:t>ории определение местоположения границ</w:t>
      </w:r>
      <w:r w:rsidRPr="00F304DB">
        <w:rPr>
          <w:sz w:val="28"/>
          <w:szCs w:val="28"/>
        </w:rPr>
        <w:t xml:space="preserve">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E00C3D" w:rsidRDefault="00A1308B" w:rsidP="004A43D3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bookmarkStart w:id="0" w:name="_Hlk80557534"/>
      <w:r>
        <w:rPr>
          <w:sz w:val="28"/>
          <w:szCs w:val="28"/>
        </w:rPr>
        <w:t>Рассматриваемая территория</w:t>
      </w:r>
      <w:r w:rsidR="00437AAA" w:rsidRPr="00B64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 w:rsidR="00437AAA">
        <w:rPr>
          <w:sz w:val="28"/>
          <w:szCs w:val="28"/>
        </w:rPr>
        <w:t xml:space="preserve">5,3 </w:t>
      </w:r>
      <w:r w:rsidR="00437AAA" w:rsidRPr="00B64206">
        <w:rPr>
          <w:sz w:val="28"/>
          <w:szCs w:val="28"/>
        </w:rPr>
        <w:t>га</w:t>
      </w:r>
      <w:bookmarkEnd w:id="0"/>
      <w:r w:rsidR="004A43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(земли населенных пунктов) </w:t>
      </w:r>
      <w:r w:rsidR="00E00C3D" w:rsidRPr="0050492A">
        <w:rPr>
          <w:sz w:val="28"/>
          <w:szCs w:val="28"/>
        </w:rPr>
        <w:t>расположена в</w:t>
      </w:r>
      <w:r w:rsidR="000A70A3">
        <w:rPr>
          <w:sz w:val="28"/>
          <w:szCs w:val="28"/>
        </w:rPr>
        <w:t xml:space="preserve"> </w:t>
      </w:r>
      <w:r w:rsidR="00946A10">
        <w:rPr>
          <w:sz w:val="28"/>
          <w:szCs w:val="28"/>
        </w:rPr>
        <w:t xml:space="preserve">Железнодорожном </w:t>
      </w:r>
      <w:r w:rsidR="000A70A3">
        <w:rPr>
          <w:sz w:val="28"/>
          <w:szCs w:val="28"/>
        </w:rPr>
        <w:t xml:space="preserve"> районе</w:t>
      </w:r>
      <w:r w:rsidR="00456CA7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</w:t>
      </w:r>
      <w:r w:rsidR="00B12BAC">
        <w:rPr>
          <w:sz w:val="28"/>
          <w:szCs w:val="28"/>
        </w:rPr>
        <w:t> </w:t>
      </w:r>
      <w:r w:rsidR="00E00C3D">
        <w:rPr>
          <w:sz w:val="28"/>
          <w:szCs w:val="28"/>
        </w:rPr>
        <w:t>Воронеж</w:t>
      </w:r>
      <w:r>
        <w:rPr>
          <w:sz w:val="28"/>
          <w:szCs w:val="28"/>
        </w:rPr>
        <w:t>а</w:t>
      </w:r>
      <w:r w:rsidR="000A70A3">
        <w:rPr>
          <w:sz w:val="28"/>
          <w:szCs w:val="28"/>
        </w:rPr>
        <w:t xml:space="preserve"> Воронежской области</w:t>
      </w:r>
      <w:r w:rsidR="00E00C3D" w:rsidRPr="0050492A">
        <w:rPr>
          <w:sz w:val="28"/>
          <w:szCs w:val="28"/>
        </w:rPr>
        <w:t>.</w:t>
      </w:r>
      <w:r w:rsidR="00E00C3D">
        <w:rPr>
          <w:sz w:val="28"/>
          <w:szCs w:val="28"/>
        </w:rPr>
        <w:t xml:space="preserve"> </w:t>
      </w:r>
    </w:p>
    <w:p w:rsidR="00946A10" w:rsidRPr="00A678E8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 xml:space="preserve">Ранее на </w:t>
      </w:r>
      <w:r w:rsidR="00A1308B">
        <w:rPr>
          <w:sz w:val="28"/>
          <w:szCs w:val="28"/>
        </w:rPr>
        <w:t xml:space="preserve">указанную </w:t>
      </w:r>
      <w:r>
        <w:rPr>
          <w:sz w:val="28"/>
          <w:szCs w:val="28"/>
        </w:rPr>
        <w:t>территорию документации</w:t>
      </w:r>
      <w:r w:rsidRPr="00A678E8">
        <w:rPr>
          <w:sz w:val="28"/>
          <w:szCs w:val="28"/>
        </w:rPr>
        <w:t xml:space="preserve"> по планировке территории разработано не было.</w:t>
      </w:r>
    </w:p>
    <w:p w:rsidR="00946A10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>Планируемая территория</w:t>
      </w:r>
      <w:r w:rsidR="00A1308B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согласно Генеральному плану</w:t>
      </w:r>
      <w:r w:rsidR="00A1308B">
        <w:rPr>
          <w:sz w:val="28"/>
          <w:szCs w:val="28"/>
        </w:rPr>
        <w:t>,</w:t>
      </w:r>
      <w:r w:rsidRPr="00A678E8">
        <w:rPr>
          <w:sz w:val="28"/>
          <w:szCs w:val="28"/>
        </w:rPr>
        <w:t xml:space="preserve"> расположена в функциональн</w:t>
      </w:r>
      <w:r>
        <w:rPr>
          <w:sz w:val="28"/>
          <w:szCs w:val="28"/>
        </w:rPr>
        <w:t>ой</w:t>
      </w:r>
      <w:r w:rsidRPr="00A678E8">
        <w:rPr>
          <w:sz w:val="28"/>
          <w:szCs w:val="28"/>
        </w:rPr>
        <w:t xml:space="preserve"> зон</w:t>
      </w:r>
      <w:r>
        <w:rPr>
          <w:sz w:val="28"/>
          <w:szCs w:val="28"/>
        </w:rPr>
        <w:t>е застройки индивидуальными жилыми домами.</w:t>
      </w:r>
    </w:p>
    <w:p w:rsidR="00946A10" w:rsidRDefault="00946A10" w:rsidP="00946A10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A678E8">
        <w:rPr>
          <w:sz w:val="28"/>
          <w:szCs w:val="28"/>
        </w:rPr>
        <w:t>Согласно Правилам землепользования и застройки планируемая территор</w:t>
      </w:r>
      <w:r>
        <w:rPr>
          <w:sz w:val="28"/>
          <w:szCs w:val="28"/>
        </w:rPr>
        <w:t>ия расположена в территориальной зоне</w:t>
      </w:r>
      <w:r w:rsidRPr="00A678E8">
        <w:rPr>
          <w:sz w:val="28"/>
          <w:szCs w:val="28"/>
        </w:rPr>
        <w:t xml:space="preserve"> Ж</w:t>
      </w:r>
      <w:r>
        <w:rPr>
          <w:sz w:val="28"/>
          <w:szCs w:val="28"/>
        </w:rPr>
        <w:t xml:space="preserve">И </w:t>
      </w:r>
      <w:r w:rsidRPr="00A678E8">
        <w:rPr>
          <w:sz w:val="28"/>
          <w:szCs w:val="28"/>
        </w:rPr>
        <w:t xml:space="preserve"> </w:t>
      </w:r>
      <w:r w:rsidR="005D6C93">
        <w:rPr>
          <w:sz w:val="28"/>
          <w:szCs w:val="28"/>
        </w:rPr>
        <w:t>«З</w:t>
      </w:r>
      <w:r>
        <w:rPr>
          <w:sz w:val="28"/>
          <w:szCs w:val="28"/>
        </w:rPr>
        <w:t xml:space="preserve">она индивидуальной </w:t>
      </w:r>
      <w:r>
        <w:rPr>
          <w:sz w:val="28"/>
          <w:szCs w:val="28"/>
        </w:rPr>
        <w:lastRenderedPageBreak/>
        <w:t>жилой застройки</w:t>
      </w:r>
      <w:r w:rsidR="005D6C9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46A10" w:rsidRDefault="00946A10" w:rsidP="00946A10">
      <w:pPr>
        <w:widowControl/>
        <w:suppressAutoHyphens w:val="0"/>
        <w:autoSpaceDE w:val="0"/>
        <w:adjustRightInd w:val="0"/>
        <w:spacing w:line="360" w:lineRule="auto"/>
        <w:ind w:firstLine="540"/>
        <w:textAlignment w:val="auto"/>
        <w:rPr>
          <w:rFonts w:eastAsia="Lucida Sans Unicode"/>
          <w:kern w:val="0"/>
          <w:sz w:val="28"/>
          <w:szCs w:val="28"/>
        </w:rPr>
      </w:pPr>
      <w:r>
        <w:rPr>
          <w:rFonts w:eastAsia="Lucida Sans Unicode"/>
          <w:kern w:val="0"/>
          <w:sz w:val="28"/>
          <w:szCs w:val="28"/>
        </w:rPr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437AAA" w:rsidRDefault="00437AAA" w:rsidP="00437AAA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B64206">
        <w:rPr>
          <w:sz w:val="28"/>
          <w:szCs w:val="28"/>
        </w:rPr>
        <w:t>В соответствии с ч. 1 ст. 11.2 З</w:t>
      </w:r>
      <w:r>
        <w:rPr>
          <w:sz w:val="28"/>
          <w:szCs w:val="28"/>
        </w:rPr>
        <w:t>емельного кодекса</w:t>
      </w:r>
      <w:r w:rsidRPr="00B64206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B64206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64206">
        <w:rPr>
          <w:sz w:val="28"/>
          <w:szCs w:val="28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</w:t>
      </w:r>
      <w:r>
        <w:rPr>
          <w:sz w:val="28"/>
          <w:szCs w:val="28"/>
        </w:rPr>
        <w:t xml:space="preserve">                </w:t>
      </w:r>
      <w:r w:rsidRPr="00B64206">
        <w:rPr>
          <w:sz w:val="28"/>
          <w:szCs w:val="28"/>
        </w:rPr>
        <w:t>а также из земель, находящихся в государственной или муниципальной собственности.</w:t>
      </w:r>
    </w:p>
    <w:p w:rsidR="00437AAA" w:rsidRPr="00B64206" w:rsidRDefault="00437AAA" w:rsidP="00437AAA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B64206">
        <w:rPr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437AAA" w:rsidRPr="00437AAA" w:rsidRDefault="00437AAA" w:rsidP="00437AAA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B64206">
        <w:rPr>
          <w:sz w:val="28"/>
          <w:szCs w:val="28"/>
        </w:rPr>
        <w:t>Функционально-планировочная</w:t>
      </w:r>
      <w:r w:rsidR="00A1308B">
        <w:rPr>
          <w:sz w:val="28"/>
          <w:szCs w:val="28"/>
        </w:rPr>
        <w:t xml:space="preserve"> организация территории принята</w:t>
      </w:r>
      <w:r w:rsidRPr="00B64206">
        <w:rPr>
          <w:sz w:val="28"/>
          <w:szCs w:val="28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437AAA" w:rsidRPr="00F73D89" w:rsidRDefault="00437AAA" w:rsidP="00437AA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437AAA" w:rsidRPr="00F73D89" w:rsidRDefault="00437AAA" w:rsidP="00437AA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437AAA" w:rsidRDefault="00437AAA" w:rsidP="00437AAA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t xml:space="preserve">В соответствии с картами зон с особыми условиями использования, утвержденными в составе Правил землепользования и застройки, </w:t>
      </w:r>
      <w:r w:rsidR="00A1308B">
        <w:rPr>
          <w:sz w:val="28"/>
          <w:szCs w:val="28"/>
        </w:rPr>
        <w:t xml:space="preserve">проектируемая </w:t>
      </w:r>
      <w:r>
        <w:rPr>
          <w:sz w:val="28"/>
          <w:szCs w:val="28"/>
        </w:rPr>
        <w:t xml:space="preserve">территория частично расположена в границах </w:t>
      </w:r>
      <w:proofErr w:type="spellStart"/>
      <w:r>
        <w:rPr>
          <w:sz w:val="28"/>
          <w:szCs w:val="28"/>
        </w:rPr>
        <w:t>вод</w:t>
      </w:r>
      <w:r w:rsidR="00A1308B">
        <w:rPr>
          <w:sz w:val="28"/>
          <w:szCs w:val="28"/>
        </w:rPr>
        <w:t>оохранной</w:t>
      </w:r>
      <w:proofErr w:type="spellEnd"/>
      <w:r w:rsidR="00A1308B">
        <w:rPr>
          <w:sz w:val="28"/>
          <w:szCs w:val="28"/>
        </w:rPr>
        <w:t xml:space="preserve"> зоны, установленной приказом д</w:t>
      </w:r>
      <w:r>
        <w:rPr>
          <w:sz w:val="28"/>
          <w:szCs w:val="28"/>
        </w:rPr>
        <w:t>епартамента природных ресурсов и экологии Воронежской области от 19.12.2016 №</w:t>
      </w:r>
      <w:r w:rsidR="008370F0">
        <w:rPr>
          <w:sz w:val="28"/>
          <w:szCs w:val="28"/>
        </w:rPr>
        <w:t xml:space="preserve"> </w:t>
      </w:r>
      <w:r>
        <w:rPr>
          <w:sz w:val="28"/>
          <w:szCs w:val="28"/>
        </w:rPr>
        <w:t>566, а также в зоне затопления паводком 1% обеспеченности.</w:t>
      </w:r>
    </w:p>
    <w:p w:rsidR="00437AAA" w:rsidRPr="004A43D3" w:rsidRDefault="00437AAA" w:rsidP="004A43D3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F73D89">
        <w:rPr>
          <w:sz w:val="28"/>
          <w:szCs w:val="28"/>
        </w:rPr>
        <w:lastRenderedPageBreak/>
        <w:t xml:space="preserve">Планировочными ограничениями для рассматриваемой территории будут являться охранные зоны инженерных сетей. Наличие охранной зоны </w:t>
      </w:r>
      <w:r w:rsidR="00A1308B">
        <w:rPr>
          <w:sz w:val="28"/>
          <w:szCs w:val="28"/>
        </w:rPr>
        <w:t xml:space="preserve">предполагает </w:t>
      </w:r>
      <w:r w:rsidRPr="00F73D89">
        <w:rPr>
          <w:sz w:val="28"/>
          <w:szCs w:val="28"/>
        </w:rPr>
        <w:t xml:space="preserve">привлечение к ответственности за повреждение или нарушение правил охраны линейных объектов. Работы в местах пересечений с инженерными </w:t>
      </w:r>
      <w:r w:rsidRPr="00B64206">
        <w:rPr>
          <w:sz w:val="28"/>
          <w:szCs w:val="28"/>
        </w:rPr>
        <w:t xml:space="preserve">коммуникациями </w:t>
      </w:r>
      <w:r w:rsidR="00A1308B">
        <w:rPr>
          <w:sz w:val="28"/>
          <w:szCs w:val="28"/>
        </w:rPr>
        <w:t xml:space="preserve">следует </w:t>
      </w:r>
      <w:r w:rsidRPr="00B64206">
        <w:rPr>
          <w:sz w:val="28"/>
          <w:szCs w:val="28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B06648" w:rsidRPr="00B77843" w:rsidRDefault="003615C0" w:rsidP="00F508EF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E00C3D">
        <w:rPr>
          <w:sz w:val="28"/>
          <w:szCs w:val="28"/>
        </w:rPr>
        <w:t xml:space="preserve">Перечень координат характерных точек границ территории, в </w:t>
      </w:r>
      <w:r w:rsidRPr="00B77843">
        <w:rPr>
          <w:sz w:val="28"/>
          <w:szCs w:val="28"/>
        </w:rPr>
        <w:t xml:space="preserve">отношении которой предполагается к утверждению проект межевания территории, ограниченной </w:t>
      </w:r>
      <w:r w:rsidR="00B12BAC">
        <w:rPr>
          <w:sz w:val="28"/>
          <w:szCs w:val="28"/>
        </w:rPr>
        <w:t>ул. </w:t>
      </w:r>
      <w:r w:rsidR="004A43D3">
        <w:rPr>
          <w:sz w:val="28"/>
          <w:szCs w:val="28"/>
        </w:rPr>
        <w:t>Степанова</w:t>
      </w:r>
      <w:r w:rsidR="004A43D3" w:rsidRPr="00E00C3D">
        <w:rPr>
          <w:sz w:val="28"/>
          <w:szCs w:val="28"/>
        </w:rPr>
        <w:t xml:space="preserve"> </w:t>
      </w:r>
      <w:r w:rsidR="00B06648" w:rsidRPr="00B77843">
        <w:rPr>
          <w:sz w:val="28"/>
          <w:szCs w:val="28"/>
        </w:rPr>
        <w:t>в городском округе город Воронеж</w:t>
      </w:r>
      <w:r w:rsidR="00253EEF" w:rsidRPr="00B77843">
        <w:rPr>
          <w:sz w:val="28"/>
          <w:szCs w:val="28"/>
        </w:rPr>
        <w:t>, приведен</w:t>
      </w:r>
      <w:r w:rsidR="00B06648" w:rsidRPr="00B77843">
        <w:rPr>
          <w:sz w:val="28"/>
          <w:szCs w:val="28"/>
        </w:rPr>
        <w:t xml:space="preserve"> в </w:t>
      </w:r>
      <w:r w:rsidRPr="00B77843">
        <w:rPr>
          <w:sz w:val="28"/>
          <w:szCs w:val="28"/>
        </w:rPr>
        <w:t xml:space="preserve">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 xml:space="preserve">1. </w:t>
      </w:r>
    </w:p>
    <w:p w:rsidR="004A43D3" w:rsidRPr="003679A2" w:rsidRDefault="00F8244B" w:rsidP="003679A2">
      <w:pPr>
        <w:pStyle w:val="af1"/>
        <w:shd w:val="clear" w:color="auto" w:fill="FFFFFF"/>
        <w:spacing w:before="0" w:beforeAutospacing="0" w:after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</w:t>
      </w:r>
    </w:p>
    <w:tbl>
      <w:tblPr>
        <w:tblW w:w="6520" w:type="dxa"/>
        <w:tblInd w:w="1809" w:type="dxa"/>
        <w:tblLook w:val="04A0" w:firstRow="1" w:lastRow="0" w:firstColumn="1" w:lastColumn="0" w:noHBand="0" w:noVBand="1"/>
      </w:tblPr>
      <w:tblGrid>
        <w:gridCol w:w="1701"/>
        <w:gridCol w:w="2409"/>
        <w:gridCol w:w="2410"/>
      </w:tblGrid>
      <w:tr w:rsidR="004A43D3" w:rsidRPr="004A43D3" w:rsidTr="004A43D3">
        <w:trPr>
          <w:trHeight w:val="1484"/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D3" w:rsidRPr="004A43D3" w:rsidRDefault="004A43D3" w:rsidP="00DA18E7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4A43D3" w:rsidRPr="004A43D3" w:rsidTr="004A43D3">
        <w:trPr>
          <w:trHeight w:val="360"/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  <w:lang w:val="en-US"/>
              </w:rPr>
            </w:pPr>
            <w:r w:rsidRPr="004A43D3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  <w:lang w:val="en-US"/>
              </w:rPr>
            </w:pPr>
            <w:r w:rsidRPr="004A43D3">
              <w:rPr>
                <w:sz w:val="24"/>
                <w:szCs w:val="24"/>
                <w:lang w:val="en-US"/>
              </w:rPr>
              <w:t>Y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523706.04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1308131.55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523692.57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1308146.34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523661.87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1308172.62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523660.08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1308175.03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523653.55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1308184.55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523652.54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1308183.92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523645.43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1308193.34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523648.06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1308195.14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523646.59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1308197.50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523644.74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1308197.07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523636.86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1308208.04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523632.79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1308213.31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523623.77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1308224.92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523621.85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1308223.78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523610.87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1308238.17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523612.12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1308239.24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523606.89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1308245.81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523600.23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1308253.90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523599.37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1308255.08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523598.36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1308254.56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523589.84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1308265.72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523582.86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1308275.74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523586.39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1308278.00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523585.54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1308279.52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523582.91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1308277.87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523576.83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1308287.53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523577.38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1308287.93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523576.99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1308288.49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523576.30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1308288.04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523569.55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1308298.04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523569.36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1308297.91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523563.66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1308306.33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523562.77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1308307.66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523563.75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1308308.31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523563.44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1308308.60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523561.53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1308310.97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1308317.43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1308317.54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1308318.07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523556.19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1308317.74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1308327.90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523549.42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1308329.17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523548.91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1308328.71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523543.38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1308337.02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523529.82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1308357.56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523521.95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1308381.29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523518.40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1308391.99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523515.28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1308401.37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523513.96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1308410.58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523512.17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1308420.39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523509.06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1308430.91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523505.89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1308429.82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523500.26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1308451.03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523503.04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1308451.82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523502.93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1308454.39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523499.44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1308465.94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523498.58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1308467.86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523498.42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1308467.80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523495.75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1308474.32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523495.02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1308476.05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523494.55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523493.95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1308477.02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523488.55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1308489.35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523487.40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1308491.45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523486.45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1308491.07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523483.85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1308496.67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523483.07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1308496.31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1308500.65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1308500.83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523480.10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1308504.78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1308516.83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523480.70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1308529.70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523478.40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1308528.69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523474.70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1308538.02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523480.23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1308541.08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523475.97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1308551.63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523475.66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1308552.39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523474.61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1308554.95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523474.27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1308555.78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523471.82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1308559.92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523460.86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1308567.27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523456.89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1308576.55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523448.53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1308620.32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523443.78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1308631.72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523442.16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1308635.10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523431.98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1308652.75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523427.35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1308663.37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523426.23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1308665.86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523420.79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1308663.85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523416.24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1308676.42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523418.17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1308677.11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523414.13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1308688.26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523418.20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1308689.48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523413.32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1308703.60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523411.28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1308709.83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523408.21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1308719.80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523407.34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1308721.44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1308733.38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1308736.45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523400.11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1308746.98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523398.22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1308754.78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523395.60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1308754.00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523394.60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1308757.00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523392.40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1308764.00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1308773.00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1308774.41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1308776.63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523386.81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1308784.82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523383.94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1308794.61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523384.74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1308794.84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523384.28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1308796.46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523383.98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1308796.37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523383.48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523381.48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1308804.26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523381.39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1308804.44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523378.00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1308815.22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523377.57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1308816.88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523372.79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1308815.58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523367.12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1308835.80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523370.76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1308836.40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523370.52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1308837.28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523368.08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1308845.35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523360.52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1308870.49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523359.98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1308870.36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523356.34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1308869.29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523350.95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1308888.85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523347.86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1308899.66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523344.81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1308909.90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523348.18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1308911.13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523346.68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1308915.95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523345.51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1308915.63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523343.72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1308921.23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523344.96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1308921.58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1308930.01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1308930.05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1308931.63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523341.17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1308931.40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523339.10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1308938.75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523338.84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1308940.40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523335.88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1308951.70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1308953.72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1308952.40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523327.30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1308962.55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1308963.94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523327.67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1308975.00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523328.02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1308975.11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523325.66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1308986.32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1309003.21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1309016.17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523322.02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1309017.97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523322.94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1309030.71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523323.66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1309030.68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1309045.10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1309058.52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523324.37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1309070.80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523323.92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1309079.22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523321.44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1309079.13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523318.10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1309106.90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523321.23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1309109.82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523320.75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1309111.26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523318.81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1309118.65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523316.24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1309128.42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523316.92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1309128.63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523316.63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1309130.33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523312.10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1309143.36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523307.09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1309160.05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1309159.73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523301.58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1309172.99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523304.52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1309173.79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523303.43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1309176.73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523300.65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1309176.20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1309184.36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523293.50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1309210.42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1309213.60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1309222.06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1309223.52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523288.65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1309223.42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1309234.43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523286.06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1309234.73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1309236.08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1309235.84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523281.50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1309247.66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523281.90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1309247.81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523281.46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1309249.14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523279.75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1309248.60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523277.11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1309257.69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523266.46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1309269.89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523263.16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1309281.87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523270.44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1309283.98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523269.98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1309285.31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523266.88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1309294.31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523263.16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1309305.12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523262.60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1309306.81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193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523252.67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1309317.43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523252.14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1309319.52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523250.66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1309323.46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523247.57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1309329.99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523244.73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1309340.87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523251.57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1309342.65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523248.60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1309353.30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523247.99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1309354.93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523245.02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1309365.79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523244.69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1309367.77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523244.16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1309369.07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523243.27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1309368.80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523240.19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1309378.91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523227.81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1309412.02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523227.50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1309413.48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523223.78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1309425.59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523222.96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1309428.66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523222.50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1309430.27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1309435.99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1309438.33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523220.02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1309438.93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523219.80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1309439.71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523216.48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1309450.16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523215.97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1309451.80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523215.12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1309451.50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523214.92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1309451.44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523211.86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1309460.79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523204.73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1309482.54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523202.44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1309489.50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523204.47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1309490.22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523201.21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1309499.86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523196.48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1309513.05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523194.88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1309512.47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523187.78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1309534.80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228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523184.30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1309545.49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523180.22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1309557.30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523181.38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1309557.69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523178.01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1309566.36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523172.49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1309580.76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523169.10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1309586.59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523161.19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1309595.88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523161.12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1309595.97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523149.62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1309609.47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523149.58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1309609.48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523136.24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1309612.79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523134.08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1309613.17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523122.47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523122.48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523120.51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523114.50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1309618.65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523113.57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1309615.44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523110.37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1309616.37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523111.35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1309619.56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523110.94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1309619.68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523108.78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1309620.34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523101.91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1309622.38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523101.45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1309622.88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523098.95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1309623.69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523098.68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1309623.03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523086.99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1309626.37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523085.86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1309626.65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523076.99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1309629.38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523075.43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1309629.84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523060.66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1309634.24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523057.73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1309634.70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523042.24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1309638.55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523042.30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1309638.87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523041.22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1309639.10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523041.08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1309638.68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263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523031.74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1309640.90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523031.32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1309639.16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523016.69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1309642.73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523014.89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1309644.98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523008.97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1309646.34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522999.52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522996.03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1309649.70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522978.85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1309653.25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522957.81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1309658.50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522955.11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1309659.44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522951.74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522939.67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1309663.24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522937.76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1309663.83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522928.09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522926.96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522925.76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522920.32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1309667.61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522920.00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1309667.54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522909.21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1309670.35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522903.77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522902.85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522899.04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1309672.95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522893.75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522891.01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522874.34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1309679.90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522830.09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1309697.34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522829.59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1309697.45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522825.79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1309698.66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522822.22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1309699.76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522819.34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1309700.79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522795.73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1309703.76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522792.58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1309704.81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522789.86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1309705.69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522788.50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1309706.26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522790.02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1309710.77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298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522781.76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1309714.16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299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522771.61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1309717.74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522769.71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1309718.89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522766.16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1309720.44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522762.15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1309722.19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522754.59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1309725.50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522752.74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1309726.26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522735.78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1309715.70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522736.63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1309714.45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522737.10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1309714.61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522740.95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1309704.25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522746.64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1309697.91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522751.61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1309680.95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522743.79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1309675.58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522746.83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522762.24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1309666.91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522782.22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1309672.30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522786.12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1309672.72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522798.47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522801.34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1309674.47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522801.41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1309677.09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522805.54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522808.63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1309676.70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522816.49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1309675.20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522816.29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1309673.99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522827.43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522827.26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1309671.12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522840.13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1309668.12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522854.33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1309664.81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522865.92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522869.08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1309660.10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333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522885.90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1309657.12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522890.42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1309656.48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522894.01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1309655.64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522913.75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1309650.89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522915.78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1309650.44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522916.43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1309650.23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522927.16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1309647.32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522930.53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1309646.43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522935.11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1309645.73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522943.25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1309643.87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522959.94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1309640.09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522960.42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1309639.80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522971.16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1309637.22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522973.92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1309636.50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522974.50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1309636.35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522974.58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1309636.67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522985.35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1309634.12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522988.36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1309633.32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523002.85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1309631.25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523027.75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1309625.30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523073.98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1309614.26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523131.72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1309585.42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523153.17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1309553.42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523157.26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1309540.06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523158.69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1309540.59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523161.61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1309532.06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523156.87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1309530.39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523157.46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1309529.08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523158.07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1309527.31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523160.70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1309528.23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523166.25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1309512.24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523165.69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1309512.05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523168.28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1309504.95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523170.59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1309505.84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523176.28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1309489.27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368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523179.32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1309480.37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523181.80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1309473.16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523182.08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1309472.28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523183.15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1309469.14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523187.77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1309450.19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523188.73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1309448.22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523185.33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1309447.55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523186.34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1309444.53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523189.36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1309445.48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523194.76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1309430.17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523193.84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1309429.84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523196.85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1309420.68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523201.72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1309407.77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523202.09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1309407.38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523203.58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1309403.22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523207.01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1309393.21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523207.07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1309392.92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523209.77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1309384.37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523210.96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1309381.01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523215.68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1309367.82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523218.50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1309357.64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523221.83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1309346.93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523225.64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1309335.40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523236.88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1309304.73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523242.51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1309285.55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523242.06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1309285.06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523242.13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1309284.89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523245.30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1309276.73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1309238.46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523259.36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1309227.02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523259.58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1309225.44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399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523260.08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1309225.49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523260.53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1309224.26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523262.42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1309218.30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523264.32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1309212.28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403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523263.70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1309212.08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523264.25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1309210.55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523267.04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1309211.46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523269.61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1309203.86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523270.84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1309204.03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523273.41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1309195.71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523272.47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1309195.37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523278.08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1309178.74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523277.60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1309178.58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523283.17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1309160.25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523287.55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1309149.57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523288.17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1309147.44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1309141.58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523286.08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1309102.86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523286.98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1309098.38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523289.94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1309085.99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523295.84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1309086.75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1309078.35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1309071.00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1309069.63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1309061.78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1309057.59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1309055.34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1309049.34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1309049.23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1309036.60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523293.15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1309035.86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523290.03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1309035.39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1309034.69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523285.54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1309032.79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523291.07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1309033.24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523291.41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1309028.64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1309028.70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1309029.27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1309025.19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438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1309024.52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523291.73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1309024.48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1309021.57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1309020.27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523292.53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1309016.22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523297.83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1309017.12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1309011.76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523298.96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1309006.54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1309006.05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1309002.54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1309003.31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1308988.93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1308987.94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1308984.99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1308984.78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1308983.59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523294.10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1308980.14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523299.38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1308967.01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523301.75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1308961.36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523302.18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1308960.38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523303.07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1308960.71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523303.47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1308959.84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523308.00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1308948.68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523308.55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1308947.40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523308.99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1308946.07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523312.41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1308938.54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523319.70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1308927.18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523322.99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1308916.84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523323.09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1308916.62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523328.95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1308900.34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523326.59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1308899.64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523328.66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1308892.84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523329.38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1308890.34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523329.70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1308890.44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523331.85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1308882.74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473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523332.18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1308881.31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1308880.86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523330.85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1308878.21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523334.34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1308864.71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523333.21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1308864.48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523333.97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1308861.91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523336.62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1308849.90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523336.86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1308848.52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523340.70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1308827.76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523342.68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1308819.73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523349.28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1308799.69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523351.44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1308791.08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523353.59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1308782.18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523353.70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1308781.69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523355.74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1308773.19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523357.16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1308773.56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523362.51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1308755.00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523370.26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1308747.07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523373.28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1308740.15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1308735.39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523374.96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1308735.18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523375.21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1308734.63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523380.20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1308723.37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523380.94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1308720.85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523386.40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1308707.72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523389.83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1308697.75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499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523392.36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1308691.09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523393.87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1308687.10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523397.17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1308676.19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523401.07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1308664.47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523398.81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1308663.66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523397.04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1308662.97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523400.43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1308652.43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1308642.51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1308642.45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508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523403.82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1308641.16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509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523404.16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1308641.29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523405.02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1308638.67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523408.88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1308626.69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1308624.96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523409.28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1308622.11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523409.67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1308620.91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523415.06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1308622.70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523416.15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1308619.42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523415.66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1308619.21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523417.69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1308613.55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523421.55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1308601.95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523421.71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1308602.01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523427.36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1308587.05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523428.01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1308587.32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523429.57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1308583.91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523426.52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1308575.56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523433.61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1308557.74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523433.96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1308556.25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523439.21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1308543.62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523442.64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1308535.00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523444.66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1308529.42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523448.74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1308515.90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523449.02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1308514.07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523450.07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1308511.43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523453.98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1308500.22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523456.63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1308492.60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523455.10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1308492.04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523455.53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1308490.02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523456.11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1308486.75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523460.65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1308472.43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539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523461.54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1308470.25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523464.73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1308462.40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523471.33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1308441.54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523475.94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1308431.10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543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523479.43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1308421.02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523479.26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1308420.83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523479.84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1308418.94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1308415.65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1308414.90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523481.85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1308415.16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549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523484.19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1308409.04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523486.58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1308402.80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523487.67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1308399.03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523489.06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1308396.55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523492.44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1308389.19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523493.41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1308386.89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523494.22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1308385.12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523494.65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1308382.94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523495.29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1308381.82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523501.93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1308369.68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559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523502.37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1308368.00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523504.27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1308363.41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1308352.86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523509.80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1308348.96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523510.64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1308346.75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523511.68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1308338.90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523516.83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1308331.32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523524.03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1308320.11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523523.34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1308319.47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523528.19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1308314.82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569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523534.33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1308305.99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523534.69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1308306.24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523536.84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1308303.21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523535.44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1308302.29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523535.05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1308301.40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523535.98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1308300.07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523540.78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1308292.07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523543.43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1308287.88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523545.34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1308284.54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lastRenderedPageBreak/>
              <w:t>578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523547.85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1308280.45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579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523553.23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1308271.69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523553.59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1308271.11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523555.35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1308268.16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523557.48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1308264.80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523558.31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1308263.28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523575.28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1308235.87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523580.83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1308228.25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523586.81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1308220.38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523600.13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1308209.91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523611.52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1308194.23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589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523610.43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1308193.48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523622.42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1308177.28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523626.45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1308175.03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523638.31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1308159.61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523648.69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1308145.84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523658.98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1308132.19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523665.36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1308123.73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523676.14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1308109.43</w:t>
            </w:r>
          </w:p>
        </w:tc>
      </w:tr>
      <w:tr w:rsidR="004A43D3" w:rsidRPr="004A43D3" w:rsidTr="004A43D3">
        <w:trPr>
          <w:trHeight w:val="31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523706.04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43D3" w:rsidRPr="004A43D3" w:rsidRDefault="004A43D3" w:rsidP="004A43D3">
            <w:pPr>
              <w:jc w:val="center"/>
              <w:rPr>
                <w:color w:val="000000"/>
                <w:sz w:val="24"/>
                <w:szCs w:val="24"/>
              </w:rPr>
            </w:pPr>
            <w:r w:rsidRPr="004A43D3">
              <w:rPr>
                <w:color w:val="000000"/>
                <w:sz w:val="24"/>
                <w:szCs w:val="24"/>
              </w:rPr>
              <w:t>1308131.55</w:t>
            </w:r>
          </w:p>
        </w:tc>
      </w:tr>
    </w:tbl>
    <w:p w:rsidR="004A43D3" w:rsidRDefault="004A43D3" w:rsidP="004A43D3"/>
    <w:p w:rsidR="004A43D3" w:rsidRPr="00384D53" w:rsidRDefault="00384D53" w:rsidP="00384D53">
      <w:pPr>
        <w:pStyle w:val="23"/>
        <w:widowControl/>
        <w:suppressAutoHyphens w:val="0"/>
        <w:spacing w:after="0" w:line="360" w:lineRule="auto"/>
        <w:ind w:left="0" w:firstLine="709"/>
        <w:rPr>
          <w:spacing w:val="-4"/>
          <w:sz w:val="28"/>
          <w:szCs w:val="28"/>
        </w:rPr>
      </w:pPr>
      <w:r w:rsidRPr="00610452">
        <w:rPr>
          <w:spacing w:val="-4"/>
          <w:sz w:val="28"/>
          <w:szCs w:val="28"/>
        </w:rPr>
        <w:t>Согласно ст. 11.3 Земельного кодекса Российской Федерации образование земельных участков из земель или земельных участков, находящихся</w:t>
      </w:r>
      <w:r w:rsidRPr="00B77843">
        <w:rPr>
          <w:spacing w:val="-4"/>
          <w:sz w:val="28"/>
          <w:szCs w:val="28"/>
        </w:rPr>
        <w:t xml:space="preserve"> </w:t>
      </w:r>
      <w:r w:rsidR="003679A2">
        <w:rPr>
          <w:spacing w:val="-4"/>
          <w:sz w:val="28"/>
          <w:szCs w:val="28"/>
        </w:rPr>
        <w:t xml:space="preserve">                             </w:t>
      </w:r>
      <w:r w:rsidRPr="00B77843">
        <w:rPr>
          <w:spacing w:val="-4"/>
          <w:sz w:val="28"/>
          <w:szCs w:val="28"/>
        </w:rPr>
        <w:t xml:space="preserve">в государственной или муниципальной собственности, осуществляется </w:t>
      </w:r>
      <w:r w:rsidR="003679A2">
        <w:rPr>
          <w:spacing w:val="-4"/>
          <w:sz w:val="28"/>
          <w:szCs w:val="28"/>
        </w:rPr>
        <w:t xml:space="preserve">                        </w:t>
      </w:r>
      <w:r w:rsidRPr="00B77843">
        <w:rPr>
          <w:spacing w:val="-4"/>
          <w:sz w:val="28"/>
          <w:szCs w:val="28"/>
        </w:rPr>
        <w:t>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3D1C76" w:rsidRDefault="003D1C76" w:rsidP="003D1C76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bookmarkStart w:id="1" w:name="_Toc106102193"/>
      <w:r w:rsidRPr="00B64206">
        <w:rPr>
          <w:sz w:val="28"/>
          <w:szCs w:val="28"/>
        </w:rPr>
        <w:t>Проектом межевания территории</w:t>
      </w:r>
      <w:r>
        <w:rPr>
          <w:sz w:val="28"/>
          <w:szCs w:val="28"/>
        </w:rPr>
        <w:t xml:space="preserve">, ограниченной ул. Степанова </w:t>
      </w:r>
      <w:r w:rsidR="005D6C9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в городском округе  город Воронеж</w:t>
      </w:r>
      <w:r w:rsidR="00A1308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64206">
        <w:rPr>
          <w:sz w:val="28"/>
          <w:szCs w:val="28"/>
        </w:rPr>
        <w:t>предлага</w:t>
      </w:r>
      <w:r w:rsidRPr="00186BE6">
        <w:rPr>
          <w:sz w:val="28"/>
          <w:szCs w:val="28"/>
        </w:rPr>
        <w:t xml:space="preserve">ется образовать </w:t>
      </w:r>
      <w:r w:rsidRPr="00A4242B">
        <w:rPr>
          <w:sz w:val="28"/>
          <w:szCs w:val="28"/>
        </w:rPr>
        <w:t>4</w:t>
      </w:r>
      <w:r w:rsidRPr="00186BE6">
        <w:rPr>
          <w:sz w:val="28"/>
          <w:szCs w:val="28"/>
        </w:rPr>
        <w:t xml:space="preserve"> </w:t>
      </w:r>
      <w:proofErr w:type="gramStart"/>
      <w:r w:rsidRPr="00186BE6">
        <w:rPr>
          <w:sz w:val="28"/>
          <w:szCs w:val="28"/>
        </w:rPr>
        <w:t>зе</w:t>
      </w:r>
      <w:r w:rsidR="00DC23F7">
        <w:rPr>
          <w:sz w:val="28"/>
          <w:szCs w:val="28"/>
        </w:rPr>
        <w:t>мельных</w:t>
      </w:r>
      <w:proofErr w:type="gramEnd"/>
      <w:r w:rsidR="00DC23F7">
        <w:rPr>
          <w:sz w:val="28"/>
          <w:szCs w:val="28"/>
        </w:rPr>
        <w:t xml:space="preserve"> участка,</w:t>
      </w:r>
      <w:r>
        <w:rPr>
          <w:sz w:val="28"/>
          <w:szCs w:val="28"/>
        </w:rPr>
        <w:t xml:space="preserve"> </w:t>
      </w:r>
      <w:r w:rsidR="00DC23F7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 xml:space="preserve">1 земельный участок, </w:t>
      </w:r>
      <w:r w:rsidRPr="00B64206">
        <w:rPr>
          <w:sz w:val="28"/>
          <w:szCs w:val="28"/>
        </w:rPr>
        <w:t>которы</w:t>
      </w:r>
      <w:r>
        <w:rPr>
          <w:sz w:val="28"/>
          <w:szCs w:val="28"/>
        </w:rPr>
        <w:t>й</w:t>
      </w:r>
      <w:r w:rsidRPr="00B64206">
        <w:rPr>
          <w:sz w:val="28"/>
          <w:szCs w:val="28"/>
        </w:rPr>
        <w:t xml:space="preserve"> буд</w:t>
      </w:r>
      <w:r>
        <w:rPr>
          <w:sz w:val="28"/>
          <w:szCs w:val="28"/>
        </w:rPr>
        <w:t>е</w:t>
      </w:r>
      <w:r w:rsidRPr="00B64206">
        <w:rPr>
          <w:sz w:val="28"/>
          <w:szCs w:val="28"/>
        </w:rPr>
        <w:t>т отнесен к территориям общего пользования</w:t>
      </w:r>
      <w:r w:rsidR="00DC23F7">
        <w:rPr>
          <w:sz w:val="28"/>
          <w:szCs w:val="28"/>
        </w:rPr>
        <w:t>, а</w:t>
      </w:r>
      <w:r>
        <w:rPr>
          <w:sz w:val="28"/>
          <w:szCs w:val="28"/>
        </w:rPr>
        <w:t xml:space="preserve"> также утвердить красные линии.</w:t>
      </w:r>
    </w:p>
    <w:p w:rsidR="007C3973" w:rsidRDefault="00670482" w:rsidP="00456CA7">
      <w:pPr>
        <w:pStyle w:val="af1"/>
        <w:shd w:val="clear" w:color="auto" w:fill="FFFFFF"/>
        <w:spacing w:before="0" w:beforeAutospacing="0" w:after="0" w:line="360" w:lineRule="auto"/>
        <w:ind w:firstLine="708"/>
        <w:jc w:val="both"/>
        <w:rPr>
          <w:sz w:val="28"/>
          <w:szCs w:val="28"/>
        </w:rPr>
      </w:pPr>
      <w:r w:rsidRPr="00670482">
        <w:rPr>
          <w:sz w:val="28"/>
          <w:szCs w:val="28"/>
        </w:rPr>
        <w:lastRenderedPageBreak/>
        <w:t xml:space="preserve">Перечень и сведения о площади образуемых земельных участков, </w:t>
      </w:r>
      <w:r w:rsidR="005D6C93">
        <w:rPr>
          <w:sz w:val="28"/>
          <w:szCs w:val="28"/>
        </w:rPr>
        <w:t xml:space="preserve">                    </w:t>
      </w:r>
      <w:r w:rsidRPr="00670482">
        <w:rPr>
          <w:sz w:val="28"/>
          <w:szCs w:val="28"/>
        </w:rPr>
        <w:t>а также в</w:t>
      </w:r>
      <w:r w:rsidR="005F52E3">
        <w:rPr>
          <w:sz w:val="28"/>
          <w:szCs w:val="28"/>
        </w:rPr>
        <w:t>озможные способы их образования</w:t>
      </w:r>
      <w:r w:rsidRPr="00670482">
        <w:rPr>
          <w:sz w:val="28"/>
          <w:szCs w:val="28"/>
        </w:rPr>
        <w:t xml:space="preserve"> с указанием координат характерных точек </w:t>
      </w:r>
      <w:r w:rsidR="005F52E3">
        <w:rPr>
          <w:sz w:val="28"/>
          <w:szCs w:val="28"/>
        </w:rPr>
        <w:t xml:space="preserve">границ </w:t>
      </w:r>
      <w:r w:rsidRPr="00670482">
        <w:rPr>
          <w:sz w:val="28"/>
          <w:szCs w:val="28"/>
        </w:rPr>
        <w:t>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  <w:bookmarkEnd w:id="1"/>
      <w:r w:rsidR="000974E4">
        <w:rPr>
          <w:sz w:val="28"/>
          <w:szCs w:val="28"/>
        </w:rPr>
        <w:t>,</w:t>
      </w:r>
      <w:r w:rsidR="00B84B2E">
        <w:rPr>
          <w:sz w:val="28"/>
          <w:szCs w:val="28"/>
        </w:rPr>
        <w:t xml:space="preserve"> </w:t>
      </w:r>
      <w:r w:rsidR="00721AE8">
        <w:rPr>
          <w:sz w:val="28"/>
          <w:szCs w:val="28"/>
        </w:rPr>
        <w:t xml:space="preserve">приведены </w:t>
      </w:r>
      <w:r w:rsidR="00B84B2E">
        <w:rPr>
          <w:sz w:val="28"/>
          <w:szCs w:val="28"/>
        </w:rPr>
        <w:t>в таблице № 2.</w:t>
      </w:r>
    </w:p>
    <w:p w:rsidR="00A65AD3" w:rsidRDefault="00B84B2E" w:rsidP="00456CA7">
      <w:pPr>
        <w:pStyle w:val="af1"/>
        <w:shd w:val="clear" w:color="auto" w:fill="FFFFFF"/>
        <w:spacing w:before="0" w:beforeAutospacing="0" w:after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>
        <w:rPr>
          <w:sz w:val="28"/>
          <w:szCs w:val="28"/>
        </w:rPr>
        <w:t>2</w:t>
      </w:r>
    </w:p>
    <w:tbl>
      <w:tblPr>
        <w:tblStyle w:val="af4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1701"/>
        <w:gridCol w:w="1985"/>
        <w:gridCol w:w="1559"/>
      </w:tblGrid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B27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7A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Кадастровый номер существующего земельного участка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  <w:p w:rsidR="00DA18E7" w:rsidRPr="007B27A4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proofErr w:type="gramStart"/>
            <w:r w:rsidRPr="007B27A4">
              <w:rPr>
                <w:rFonts w:ascii="Times New Roman" w:hAnsi="Times New Roman"/>
                <w:sz w:val="24"/>
                <w:szCs w:val="24"/>
              </w:rPr>
              <w:t>образуемого</w:t>
            </w:r>
            <w:proofErr w:type="gramEnd"/>
          </w:p>
          <w:p w:rsidR="00302A60" w:rsidRPr="007B27A4" w:rsidRDefault="00302A60" w:rsidP="00DA18E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Способ образования земельного участка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Категория земель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33</w:t>
            </w:r>
            <w:r w:rsidR="00DA18E7">
              <w:rPr>
                <w:rFonts w:ascii="Times New Roman" w:hAnsi="Times New Roman"/>
                <w:sz w:val="24"/>
                <w:szCs w:val="24"/>
              </w:rPr>
              <w:t> 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  <w:tr w:rsidR="00302A60" w:rsidRPr="007B27A4" w:rsidTr="00302A60">
        <w:tc>
          <w:tcPr>
            <w:tcW w:w="67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5D6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02A60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85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:rsidR="00DA18E7" w:rsidRDefault="00DA18E7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2A60" w:rsidRPr="007B27A4" w:rsidRDefault="00302A60" w:rsidP="00DA18E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F1C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</w:tr>
    </w:tbl>
    <w:p w:rsidR="000E3593" w:rsidRDefault="000E3593" w:rsidP="000E3593">
      <w:pPr>
        <w:widowControl/>
        <w:suppressAutoHyphens w:val="0"/>
        <w:spacing w:line="240" w:lineRule="auto"/>
        <w:ind w:firstLine="567"/>
        <w:rPr>
          <w:noProof/>
          <w:sz w:val="28"/>
          <w:szCs w:val="28"/>
        </w:rPr>
      </w:pPr>
    </w:p>
    <w:p w:rsidR="005D6C93" w:rsidRPr="00384D53" w:rsidRDefault="00603FE7" w:rsidP="00384D53">
      <w:pPr>
        <w:widowControl/>
        <w:suppressAutoHyphens w:val="0"/>
        <w:spacing w:line="360" w:lineRule="auto"/>
        <w:ind w:firstLine="567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Настоящим проектом межевания территории предлагается образова</w:t>
      </w:r>
      <w:r w:rsidR="00384D53">
        <w:rPr>
          <w:noProof/>
          <w:sz w:val="28"/>
          <w:szCs w:val="28"/>
        </w:rPr>
        <w:t>ть следующие земельные участки:</w:t>
      </w:r>
    </w:p>
    <w:p w:rsidR="00603FE7" w:rsidRPr="00803F16" w:rsidRDefault="00603FE7" w:rsidP="00F340DE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bookmarkStart w:id="2" w:name="_Hlk104239685"/>
      <w:r>
        <w:rPr>
          <w:b/>
          <w:noProof/>
          <w:sz w:val="28"/>
          <w:szCs w:val="28"/>
        </w:rPr>
        <w:t>:</w:t>
      </w:r>
      <w:r w:rsidRPr="00803F16">
        <w:rPr>
          <w:b/>
          <w:noProof/>
          <w:sz w:val="28"/>
          <w:szCs w:val="28"/>
        </w:rPr>
        <w:t>ЗУ</w:t>
      </w:r>
      <w:r w:rsidR="005D6C93">
        <w:rPr>
          <w:b/>
          <w:noProof/>
          <w:sz w:val="28"/>
          <w:szCs w:val="28"/>
        </w:rPr>
        <w:t xml:space="preserve"> </w:t>
      </w:r>
      <w:r w:rsidRPr="00803F16">
        <w:rPr>
          <w:b/>
          <w:noProof/>
          <w:sz w:val="28"/>
          <w:szCs w:val="28"/>
        </w:rPr>
        <w:t>1</w:t>
      </w:r>
    </w:p>
    <w:p w:rsidR="00603FE7" w:rsidRPr="00F675FB" w:rsidRDefault="00603FE7" w:rsidP="00B12BAC">
      <w:pPr>
        <w:widowControl/>
        <w:suppressAutoHyphens w:val="0"/>
        <w:spacing w:line="360" w:lineRule="auto"/>
        <w:ind w:firstLine="709"/>
        <w:rPr>
          <w:noProof/>
          <w:sz w:val="28"/>
          <w:szCs w:val="28"/>
        </w:rPr>
      </w:pPr>
      <w:r w:rsidRPr="00F675FB">
        <w:rPr>
          <w:noProof/>
          <w:sz w:val="28"/>
          <w:szCs w:val="28"/>
        </w:rPr>
        <w:t xml:space="preserve">Проектом межевания предлагается </w:t>
      </w:r>
      <w:r w:rsidR="00302A60">
        <w:rPr>
          <w:noProof/>
          <w:sz w:val="28"/>
          <w:szCs w:val="28"/>
        </w:rPr>
        <w:t>образовать</w:t>
      </w:r>
      <w:r>
        <w:rPr>
          <w:noProof/>
          <w:sz w:val="28"/>
          <w:szCs w:val="28"/>
        </w:rPr>
        <w:t xml:space="preserve"> </w:t>
      </w:r>
      <w:r w:rsidR="00302A60">
        <w:rPr>
          <w:noProof/>
          <w:sz w:val="28"/>
          <w:szCs w:val="28"/>
        </w:rPr>
        <w:t>земельный участок</w:t>
      </w:r>
      <w:r w:rsidRPr="00F675FB">
        <w:rPr>
          <w:noProof/>
          <w:sz w:val="28"/>
          <w:szCs w:val="28"/>
        </w:rPr>
        <w:t xml:space="preserve"> площадью </w:t>
      </w:r>
      <w:r w:rsidR="00302A60">
        <w:rPr>
          <w:noProof/>
          <w:sz w:val="28"/>
          <w:szCs w:val="28"/>
        </w:rPr>
        <w:t>33 120</w:t>
      </w:r>
      <w:r w:rsidR="00B12BAC">
        <w:rPr>
          <w:noProof/>
          <w:sz w:val="28"/>
          <w:szCs w:val="28"/>
        </w:rPr>
        <w:t> кв. м</w:t>
      </w:r>
      <w:r w:rsidRPr="00F675FB">
        <w:rPr>
          <w:noProof/>
          <w:sz w:val="28"/>
          <w:szCs w:val="28"/>
        </w:rPr>
        <w:t>, расположенн</w:t>
      </w:r>
      <w:r w:rsidR="00302A60">
        <w:rPr>
          <w:noProof/>
          <w:sz w:val="28"/>
          <w:szCs w:val="28"/>
        </w:rPr>
        <w:t>ый</w:t>
      </w:r>
      <w:r w:rsidRPr="00F675FB">
        <w:rPr>
          <w:noProof/>
          <w:sz w:val="28"/>
          <w:szCs w:val="28"/>
        </w:rPr>
        <w:t xml:space="preserve"> </w:t>
      </w:r>
      <w:r w:rsidR="00595E18">
        <w:rPr>
          <w:noProof/>
          <w:sz w:val="28"/>
          <w:szCs w:val="28"/>
        </w:rPr>
        <w:t>по</w:t>
      </w:r>
      <w:r w:rsidR="000F7BF9">
        <w:rPr>
          <w:noProof/>
          <w:sz w:val="28"/>
          <w:szCs w:val="28"/>
        </w:rPr>
        <w:t xml:space="preserve"> </w:t>
      </w:r>
      <w:r w:rsidR="00B12BAC">
        <w:rPr>
          <w:noProof/>
          <w:sz w:val="28"/>
          <w:szCs w:val="28"/>
        </w:rPr>
        <w:t>ул. </w:t>
      </w:r>
      <w:r w:rsidR="00302A60">
        <w:rPr>
          <w:noProof/>
          <w:sz w:val="28"/>
          <w:szCs w:val="28"/>
        </w:rPr>
        <w:t>Степанова</w:t>
      </w:r>
      <w:r w:rsidRPr="00595E18">
        <w:rPr>
          <w:noProof/>
          <w:sz w:val="28"/>
          <w:szCs w:val="28"/>
        </w:rPr>
        <w:t>.</w:t>
      </w:r>
      <w:r w:rsidRPr="00F675FB">
        <w:rPr>
          <w:noProof/>
          <w:sz w:val="28"/>
          <w:szCs w:val="28"/>
        </w:rPr>
        <w:t xml:space="preserve"> </w:t>
      </w:r>
    </w:p>
    <w:bookmarkEnd w:id="2"/>
    <w:p w:rsidR="00A33963" w:rsidRDefault="00A33963" w:rsidP="00A339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6169E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разграничена, как территория общего пользования.</w:t>
      </w:r>
    </w:p>
    <w:p w:rsidR="00A33963" w:rsidRPr="00670A08" w:rsidRDefault="00A33963" w:rsidP="00A33963">
      <w:pPr>
        <w:tabs>
          <w:tab w:val="left" w:pos="426"/>
        </w:tabs>
        <w:spacing w:line="360" w:lineRule="auto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Земельный участо</w:t>
      </w:r>
      <w:r w:rsidRPr="001C3C45">
        <w:rPr>
          <w:sz w:val="28"/>
          <w:szCs w:val="28"/>
        </w:rPr>
        <w:t>к расположен в зоне Ж</w:t>
      </w:r>
      <w:r>
        <w:rPr>
          <w:sz w:val="28"/>
          <w:szCs w:val="28"/>
        </w:rPr>
        <w:t>И</w:t>
      </w:r>
      <w:r w:rsidRPr="001C3C45">
        <w:rPr>
          <w:sz w:val="28"/>
          <w:szCs w:val="28"/>
        </w:rPr>
        <w:t>. Вид разрешенног</w:t>
      </w:r>
      <w:r w:rsidR="006169E1">
        <w:rPr>
          <w:sz w:val="28"/>
          <w:szCs w:val="28"/>
        </w:rPr>
        <w:t xml:space="preserve">о использования </w:t>
      </w:r>
      <w:r w:rsidR="00DC23F7">
        <w:rPr>
          <w:sz w:val="28"/>
          <w:szCs w:val="28"/>
        </w:rPr>
        <w:t xml:space="preserve">устанавливается </w:t>
      </w:r>
      <w:r w:rsidR="006169E1">
        <w:rPr>
          <w:sz w:val="28"/>
          <w:szCs w:val="28"/>
        </w:rPr>
        <w:t>в соответствии с к</w:t>
      </w:r>
      <w:r w:rsidRPr="001C3C45">
        <w:rPr>
          <w:sz w:val="28"/>
          <w:szCs w:val="28"/>
        </w:rPr>
        <w:t>лассификатором видов разрешенного использования з</w:t>
      </w:r>
      <w:r w:rsidR="00DC23F7">
        <w:rPr>
          <w:sz w:val="28"/>
          <w:szCs w:val="28"/>
        </w:rPr>
        <w:t>емельных участков, утвержденным п</w:t>
      </w:r>
      <w:r w:rsidRPr="001C3C45">
        <w:rPr>
          <w:sz w:val="28"/>
          <w:szCs w:val="28"/>
        </w:rPr>
        <w:t xml:space="preserve">риказом Федеральной службы государственной регистрации, кадастра и картографии </w:t>
      </w:r>
      <w:r w:rsidR="006169E1" w:rsidRPr="001C3C45">
        <w:rPr>
          <w:sz w:val="28"/>
          <w:szCs w:val="28"/>
        </w:rPr>
        <w:t xml:space="preserve">от </w:t>
      </w:r>
      <w:r w:rsidR="006169E1">
        <w:rPr>
          <w:sz w:val="28"/>
          <w:szCs w:val="28"/>
        </w:rPr>
        <w:t xml:space="preserve">10.11.2020 </w:t>
      </w:r>
      <w:r w:rsidR="006169E1" w:rsidRPr="001C3C45">
        <w:rPr>
          <w:sz w:val="28"/>
          <w:szCs w:val="28"/>
        </w:rPr>
        <w:t>№</w:t>
      </w:r>
      <w:r w:rsidR="006169E1">
        <w:rPr>
          <w:sz w:val="28"/>
          <w:szCs w:val="28"/>
        </w:rPr>
        <w:t xml:space="preserve"> </w:t>
      </w:r>
      <w:proofErr w:type="gramStart"/>
      <w:r w:rsidR="006169E1">
        <w:rPr>
          <w:sz w:val="28"/>
          <w:szCs w:val="28"/>
        </w:rPr>
        <w:t>П</w:t>
      </w:r>
      <w:proofErr w:type="gramEnd"/>
      <w:r w:rsidR="006169E1">
        <w:rPr>
          <w:sz w:val="28"/>
          <w:szCs w:val="28"/>
        </w:rPr>
        <w:t>/0412 «Об утверждении классификатора видов разрешенного использования земельных участков»</w:t>
      </w:r>
      <w:r w:rsidR="00384D53">
        <w:rPr>
          <w:sz w:val="28"/>
          <w:szCs w:val="28"/>
        </w:rPr>
        <w:t xml:space="preserve"> </w:t>
      </w:r>
      <w:r w:rsidR="00DC23F7">
        <w:rPr>
          <w:sz w:val="28"/>
          <w:szCs w:val="28"/>
        </w:rPr>
        <w:t>(далее</w:t>
      </w:r>
      <w:r w:rsidRPr="001C3C45">
        <w:rPr>
          <w:sz w:val="28"/>
          <w:szCs w:val="28"/>
        </w:rPr>
        <w:t xml:space="preserve"> – </w:t>
      </w:r>
      <w:r w:rsidR="00DC23F7">
        <w:rPr>
          <w:sz w:val="28"/>
          <w:szCs w:val="28"/>
        </w:rPr>
        <w:t>Классификатор)</w:t>
      </w:r>
      <w:r w:rsidR="003246A0">
        <w:rPr>
          <w:sz w:val="28"/>
          <w:szCs w:val="28"/>
        </w:rPr>
        <w:t>,</w:t>
      </w:r>
      <w:r w:rsidR="00DC23F7">
        <w:rPr>
          <w:sz w:val="28"/>
          <w:szCs w:val="28"/>
        </w:rPr>
        <w:t xml:space="preserve"> как </w:t>
      </w:r>
      <w:r w:rsidRPr="001C3C45">
        <w:rPr>
          <w:sz w:val="28"/>
          <w:szCs w:val="28"/>
        </w:rPr>
        <w:t>«</w:t>
      </w:r>
      <w:r w:rsidR="00384D53">
        <w:rPr>
          <w:sz w:val="28"/>
          <w:szCs w:val="28"/>
        </w:rPr>
        <w:t>у</w:t>
      </w:r>
      <w:r>
        <w:rPr>
          <w:sz w:val="28"/>
          <w:szCs w:val="28"/>
        </w:rPr>
        <w:t>лично-дорожная сеть</w:t>
      </w:r>
      <w:r w:rsidRPr="001C3C45">
        <w:rPr>
          <w:sz w:val="28"/>
          <w:szCs w:val="28"/>
        </w:rPr>
        <w:t xml:space="preserve">». </w:t>
      </w:r>
    </w:p>
    <w:p w:rsidR="00A33963" w:rsidRPr="005D6C93" w:rsidRDefault="00A33963" w:rsidP="005D6C9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>,</w:t>
      </w:r>
      <w:r w:rsidRPr="0089165E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</w:p>
    <w:p w:rsidR="00603FE7" w:rsidRPr="009641C9" w:rsidRDefault="00603FE7" w:rsidP="00B12BAC">
      <w:pPr>
        <w:widowControl/>
        <w:suppressAutoHyphens w:val="0"/>
        <w:spacing w:line="240" w:lineRule="auto"/>
        <w:ind w:firstLine="709"/>
        <w:rPr>
          <w:b/>
          <w:noProof/>
          <w:sz w:val="28"/>
          <w:szCs w:val="28"/>
        </w:rPr>
      </w:pPr>
      <w:r w:rsidRPr="009641C9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 w:rsidRPr="009641C9">
        <w:rPr>
          <w:b/>
          <w:noProof/>
          <w:sz w:val="28"/>
          <w:szCs w:val="28"/>
        </w:rPr>
        <w:t>2</w:t>
      </w:r>
    </w:p>
    <w:p w:rsidR="00A33963" w:rsidRDefault="00A33963" w:rsidP="00A339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57</w:t>
      </w:r>
      <w:r w:rsidR="005D6C93">
        <w:rPr>
          <w:sz w:val="28"/>
          <w:szCs w:val="28"/>
        </w:rPr>
        <w:t xml:space="preserve"> кв. м</w:t>
      </w:r>
      <w:r w:rsidRPr="00B64206">
        <w:rPr>
          <w:sz w:val="28"/>
          <w:szCs w:val="28"/>
        </w:rPr>
        <w:t xml:space="preserve">, расположенный по ул. </w:t>
      </w:r>
      <w:r>
        <w:rPr>
          <w:sz w:val="28"/>
          <w:szCs w:val="28"/>
        </w:rPr>
        <w:t>Степанова в районе дома 164.</w:t>
      </w:r>
    </w:p>
    <w:p w:rsidR="00A33963" w:rsidRDefault="00A33963" w:rsidP="00A339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5D6C9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A33963" w:rsidRDefault="00A33963" w:rsidP="00A339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зоне ЖИ</w:t>
      </w:r>
      <w:r w:rsidRPr="001C3C45">
        <w:rPr>
          <w:sz w:val="28"/>
          <w:szCs w:val="28"/>
        </w:rPr>
        <w:t>. Вид разрешенного испол</w:t>
      </w:r>
      <w:r w:rsidR="006169E1">
        <w:rPr>
          <w:sz w:val="28"/>
          <w:szCs w:val="28"/>
        </w:rPr>
        <w:t xml:space="preserve">ьзования </w:t>
      </w:r>
      <w:r w:rsidR="00DC23F7">
        <w:rPr>
          <w:sz w:val="28"/>
          <w:szCs w:val="28"/>
        </w:rPr>
        <w:t>устанавливается в соответствии с К</w:t>
      </w:r>
      <w:r w:rsidRPr="001C3C45">
        <w:rPr>
          <w:sz w:val="28"/>
          <w:szCs w:val="28"/>
        </w:rPr>
        <w:t xml:space="preserve">лассификатором </w:t>
      </w:r>
      <w:r w:rsidR="00DC23F7">
        <w:rPr>
          <w:sz w:val="28"/>
          <w:szCs w:val="28"/>
        </w:rPr>
        <w:t xml:space="preserve">как </w:t>
      </w:r>
      <w:r w:rsidRPr="001C3C45">
        <w:rPr>
          <w:sz w:val="28"/>
          <w:szCs w:val="28"/>
        </w:rPr>
        <w:t>«</w:t>
      </w:r>
      <w:r w:rsidR="00384D53">
        <w:rPr>
          <w:sz w:val="28"/>
          <w:szCs w:val="28"/>
        </w:rPr>
        <w:t>х</w:t>
      </w:r>
      <w:r>
        <w:rPr>
          <w:sz w:val="28"/>
          <w:szCs w:val="28"/>
        </w:rPr>
        <w:t>ранение автотранспорта</w:t>
      </w:r>
      <w:r w:rsidRPr="001C3C45">
        <w:rPr>
          <w:sz w:val="28"/>
          <w:szCs w:val="28"/>
        </w:rPr>
        <w:t xml:space="preserve">». </w:t>
      </w:r>
    </w:p>
    <w:p w:rsidR="00E76D82" w:rsidRDefault="00E76D82" w:rsidP="00A339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lastRenderedPageBreak/>
        <w:t>В соответствии со ст. 17 Правил землепользования и застройки образуемый участок относится к объектам</w:t>
      </w:r>
      <w:r w:rsidR="00DC23F7">
        <w:rPr>
          <w:sz w:val="28"/>
          <w:szCs w:val="28"/>
        </w:rPr>
        <w:t xml:space="preserve">, не соответствующим им.  </w:t>
      </w:r>
      <w:proofErr w:type="gramStart"/>
      <w:r w:rsidR="00DC23F7">
        <w:rPr>
          <w:sz w:val="28"/>
          <w:szCs w:val="28"/>
        </w:rPr>
        <w:t>З</w:t>
      </w:r>
      <w:r w:rsidRPr="005165C6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DC23F7">
        <w:rPr>
          <w:sz w:val="28"/>
          <w:szCs w:val="28"/>
        </w:rPr>
        <w:t>ил землепользования и застройки</w:t>
      </w:r>
      <w:r w:rsidRPr="005165C6">
        <w:rPr>
          <w:sz w:val="28"/>
          <w:szCs w:val="28"/>
        </w:rPr>
        <w:t xml:space="preserve"> или до вступления в силу изменений в Правила землепользования и застройки, являются не соответствующими </w:t>
      </w:r>
      <w:r w:rsidR="00DC23F7">
        <w:rPr>
          <w:sz w:val="28"/>
          <w:szCs w:val="28"/>
        </w:rPr>
        <w:t xml:space="preserve">им </w:t>
      </w:r>
      <w:r w:rsidRPr="005165C6">
        <w:rPr>
          <w:sz w:val="28"/>
          <w:szCs w:val="28"/>
        </w:rPr>
        <w:t>в случаях, когда эти объекты:</w:t>
      </w:r>
      <w:proofErr w:type="gramEnd"/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1)</w:t>
      </w:r>
      <w:r w:rsidRPr="005165C6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A33963" w:rsidRPr="00B42321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2)</w:t>
      </w:r>
      <w:r w:rsidRPr="005165C6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5165C6">
        <w:rPr>
          <w:sz w:val="28"/>
          <w:szCs w:val="28"/>
        </w:rPr>
        <w:t>подзоны</w:t>
      </w:r>
      <w:proofErr w:type="spellEnd"/>
      <w:r w:rsidRPr="005165C6">
        <w:rPr>
          <w:sz w:val="28"/>
          <w:szCs w:val="28"/>
        </w:rPr>
        <w:t xml:space="preserve"> территориальной зоны. </w:t>
      </w:r>
      <w:proofErr w:type="gramStart"/>
      <w:r w:rsidRPr="005165C6">
        <w:rPr>
          <w:sz w:val="28"/>
          <w:szCs w:val="28"/>
        </w:rPr>
        <w:t>Использование таких земельных участков определяется в соответствии со статьями 7 и 15 Правил</w:t>
      </w:r>
      <w:r w:rsidR="00DC23F7">
        <w:rPr>
          <w:sz w:val="28"/>
          <w:szCs w:val="28"/>
        </w:rPr>
        <w:t xml:space="preserve"> землепользования и застройки: </w:t>
      </w:r>
      <w:r w:rsidRPr="005165C6">
        <w:rPr>
          <w:sz w:val="28"/>
          <w:szCs w:val="28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</w:t>
      </w:r>
      <w:r w:rsidRPr="006836C0">
        <w:rPr>
          <w:sz w:val="28"/>
          <w:szCs w:val="28"/>
        </w:rPr>
        <w:t>льных участков и</w:t>
      </w:r>
      <w:proofErr w:type="gramEnd"/>
      <w:r w:rsidRPr="006836C0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A33963" w:rsidRDefault="00A33963" w:rsidP="00E76D82">
      <w:pPr>
        <w:widowControl/>
        <w:suppressAutoHyphens w:val="0"/>
        <w:spacing w:after="200" w:line="360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>,</w:t>
      </w:r>
      <w:r w:rsidRPr="0089165E">
        <w:rPr>
          <w:sz w:val="28"/>
          <w:szCs w:val="28"/>
        </w:rPr>
        <w:t xml:space="preserve"> требований, установленных </w:t>
      </w:r>
      <w:r w:rsidRPr="0089165E">
        <w:rPr>
          <w:sz w:val="28"/>
          <w:szCs w:val="28"/>
        </w:rPr>
        <w:lastRenderedPageBreak/>
        <w:t xml:space="preserve">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>нормативами градостроительного проектирования.</w:t>
      </w:r>
    </w:p>
    <w:p w:rsidR="000F7BF9" w:rsidRPr="00F675FB" w:rsidRDefault="000F7BF9" w:rsidP="00E76D82">
      <w:pPr>
        <w:widowControl/>
        <w:suppressAutoHyphens w:val="0"/>
        <w:spacing w:after="200" w:line="240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3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90</w:t>
      </w:r>
      <w:r w:rsidR="005D6C93">
        <w:rPr>
          <w:sz w:val="28"/>
          <w:szCs w:val="28"/>
        </w:rPr>
        <w:t xml:space="preserve"> кв. м</w:t>
      </w:r>
      <w:r w:rsidRPr="00B64206">
        <w:rPr>
          <w:sz w:val="28"/>
          <w:szCs w:val="28"/>
        </w:rPr>
        <w:t xml:space="preserve">, расположенный по ул. </w:t>
      </w:r>
      <w:r>
        <w:rPr>
          <w:sz w:val="28"/>
          <w:szCs w:val="28"/>
        </w:rPr>
        <w:t>Степанова в районе дома 170.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84D5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</w:t>
      </w:r>
      <w:r w:rsidRPr="001C3C45">
        <w:rPr>
          <w:sz w:val="28"/>
          <w:szCs w:val="28"/>
        </w:rPr>
        <w:t>к расположен в зоне Ж</w:t>
      </w:r>
      <w:r>
        <w:rPr>
          <w:sz w:val="28"/>
          <w:szCs w:val="28"/>
        </w:rPr>
        <w:t>И</w:t>
      </w:r>
      <w:r w:rsidRPr="001C3C45">
        <w:rPr>
          <w:sz w:val="28"/>
          <w:szCs w:val="28"/>
        </w:rPr>
        <w:t>. Вид разрешенног</w:t>
      </w:r>
      <w:r w:rsidR="006169E1">
        <w:rPr>
          <w:sz w:val="28"/>
          <w:szCs w:val="28"/>
        </w:rPr>
        <w:t xml:space="preserve">о использования </w:t>
      </w:r>
      <w:r w:rsidR="00DC23F7">
        <w:rPr>
          <w:sz w:val="28"/>
          <w:szCs w:val="28"/>
        </w:rPr>
        <w:t>устанавливается в соответствии с К</w:t>
      </w:r>
      <w:r w:rsidRPr="001C3C45">
        <w:rPr>
          <w:sz w:val="28"/>
          <w:szCs w:val="28"/>
        </w:rPr>
        <w:t xml:space="preserve">лассификатором </w:t>
      </w:r>
      <w:r w:rsidR="00DC23F7">
        <w:rPr>
          <w:sz w:val="28"/>
          <w:szCs w:val="28"/>
        </w:rPr>
        <w:t xml:space="preserve">как </w:t>
      </w:r>
      <w:r w:rsidRPr="001C3C45">
        <w:rPr>
          <w:sz w:val="28"/>
          <w:szCs w:val="28"/>
        </w:rPr>
        <w:t>«</w:t>
      </w:r>
      <w:r w:rsidR="00384D53">
        <w:rPr>
          <w:sz w:val="28"/>
          <w:szCs w:val="28"/>
        </w:rPr>
        <w:t>х</w:t>
      </w:r>
      <w:r>
        <w:rPr>
          <w:sz w:val="28"/>
          <w:szCs w:val="28"/>
        </w:rPr>
        <w:t>ранение автотранспорта</w:t>
      </w:r>
      <w:r w:rsidRPr="001C3C45">
        <w:rPr>
          <w:sz w:val="28"/>
          <w:szCs w:val="28"/>
        </w:rPr>
        <w:t xml:space="preserve">». </w:t>
      </w:r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5165C6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DC23F7">
        <w:rPr>
          <w:sz w:val="28"/>
          <w:szCs w:val="28"/>
        </w:rPr>
        <w:t>,</w:t>
      </w:r>
      <w:r w:rsidRPr="005165C6">
        <w:rPr>
          <w:sz w:val="28"/>
          <w:szCs w:val="28"/>
        </w:rPr>
        <w:t xml:space="preserve"> не соответствующим </w:t>
      </w:r>
      <w:r w:rsidR="00DC23F7">
        <w:rPr>
          <w:sz w:val="28"/>
          <w:szCs w:val="28"/>
        </w:rPr>
        <w:t>им. З</w:t>
      </w:r>
      <w:r w:rsidRPr="005165C6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</w:t>
      </w:r>
      <w:r w:rsidR="00DC23F7">
        <w:rPr>
          <w:sz w:val="28"/>
          <w:szCs w:val="28"/>
        </w:rPr>
        <w:t>ил землепользования и застройки</w:t>
      </w:r>
      <w:r w:rsidRPr="005165C6">
        <w:rPr>
          <w:sz w:val="28"/>
          <w:szCs w:val="28"/>
        </w:rPr>
        <w:t xml:space="preserve"> или до вступления в силу изменений в Правила землепользования и застройки, являются не соответствующими </w:t>
      </w:r>
      <w:r w:rsidR="00DC23F7">
        <w:rPr>
          <w:sz w:val="28"/>
          <w:szCs w:val="28"/>
        </w:rPr>
        <w:t xml:space="preserve">им </w:t>
      </w:r>
      <w:r w:rsidRPr="005165C6">
        <w:rPr>
          <w:sz w:val="28"/>
          <w:szCs w:val="28"/>
        </w:rPr>
        <w:t>в случаях, когда эти объекты:</w:t>
      </w:r>
      <w:proofErr w:type="gramEnd"/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1)</w:t>
      </w:r>
      <w:r w:rsidRPr="005165C6">
        <w:rPr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A33963" w:rsidRPr="00B42321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2)</w:t>
      </w:r>
      <w:r w:rsidRPr="005165C6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5165C6">
        <w:rPr>
          <w:sz w:val="28"/>
          <w:szCs w:val="28"/>
        </w:rPr>
        <w:t>подзоны</w:t>
      </w:r>
      <w:proofErr w:type="spellEnd"/>
      <w:r w:rsidRPr="005165C6">
        <w:rPr>
          <w:sz w:val="28"/>
          <w:szCs w:val="28"/>
        </w:rPr>
        <w:t xml:space="preserve"> территориальной зоны. </w:t>
      </w:r>
      <w:proofErr w:type="gramStart"/>
      <w:r w:rsidRPr="005165C6">
        <w:rPr>
          <w:sz w:val="28"/>
          <w:szCs w:val="28"/>
        </w:rPr>
        <w:t>Использование таких земельных участков определяется в соответствии со статьями 7 и 15 Прави</w:t>
      </w:r>
      <w:r w:rsidR="00DC23F7">
        <w:rPr>
          <w:sz w:val="28"/>
          <w:szCs w:val="28"/>
        </w:rPr>
        <w:t>л землепользования и застройки:</w:t>
      </w:r>
      <w:r w:rsidRPr="005165C6">
        <w:rPr>
          <w:sz w:val="28"/>
          <w:szCs w:val="28"/>
        </w:rPr>
        <w:t xml:space="preserve"> земельные участки или объекты капитального строительства, виды разрешенного использования, предельные (минимальные и (или) </w:t>
      </w:r>
      <w:r w:rsidRPr="005165C6">
        <w:rPr>
          <w:sz w:val="28"/>
          <w:szCs w:val="28"/>
        </w:rPr>
        <w:lastRenderedPageBreak/>
        <w:t>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</w:t>
      </w:r>
      <w:r w:rsidRPr="006836C0">
        <w:rPr>
          <w:sz w:val="28"/>
          <w:szCs w:val="28"/>
        </w:rPr>
        <w:t>льных участков и</w:t>
      </w:r>
      <w:proofErr w:type="gramEnd"/>
      <w:r w:rsidRPr="006836C0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0F7BF9" w:rsidRPr="00384D5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>,</w:t>
      </w:r>
      <w:r w:rsidRPr="0089165E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</w:p>
    <w:p w:rsidR="000F7BF9" w:rsidRPr="00F675FB" w:rsidRDefault="000F7BF9" w:rsidP="00E76D82">
      <w:pPr>
        <w:widowControl/>
        <w:suppressAutoHyphens w:val="0"/>
        <w:spacing w:line="372" w:lineRule="auto"/>
        <w:ind w:firstLine="709"/>
        <w:rPr>
          <w:b/>
          <w:noProof/>
          <w:sz w:val="28"/>
          <w:szCs w:val="28"/>
        </w:rPr>
      </w:pPr>
      <w:r w:rsidRPr="00F675FB">
        <w:rPr>
          <w:b/>
          <w:noProof/>
          <w:sz w:val="28"/>
          <w:szCs w:val="28"/>
        </w:rPr>
        <w:t>:ЗУ</w:t>
      </w:r>
      <w:r w:rsidR="005D6C93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4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64206">
        <w:rPr>
          <w:sz w:val="28"/>
          <w:szCs w:val="28"/>
        </w:rPr>
        <w:t xml:space="preserve">Проектом межевания предлагается образовать земельный участок площадью </w:t>
      </w:r>
      <w:r>
        <w:rPr>
          <w:sz w:val="28"/>
          <w:szCs w:val="28"/>
        </w:rPr>
        <w:t>85</w:t>
      </w:r>
      <w:r w:rsidR="008B35FB">
        <w:rPr>
          <w:sz w:val="28"/>
          <w:szCs w:val="28"/>
        </w:rPr>
        <w:t xml:space="preserve"> кв. м</w:t>
      </w:r>
      <w:r w:rsidRPr="00B64206">
        <w:rPr>
          <w:sz w:val="28"/>
          <w:szCs w:val="28"/>
        </w:rPr>
        <w:t xml:space="preserve">, расположенный по ул. </w:t>
      </w:r>
      <w:r>
        <w:rPr>
          <w:sz w:val="28"/>
          <w:szCs w:val="28"/>
        </w:rPr>
        <w:t>Степанова в районе дома 114.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r w:rsidR="00384D53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B306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образуется </w:t>
      </w:r>
      <w:r w:rsidRPr="0089165E">
        <w:rPr>
          <w:sz w:val="28"/>
          <w:szCs w:val="28"/>
        </w:rPr>
        <w:t>из земель, государственная собственность на которые не разграничена</w:t>
      </w:r>
      <w:r>
        <w:rPr>
          <w:sz w:val="28"/>
          <w:szCs w:val="28"/>
        </w:rPr>
        <w:t>.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</w:t>
      </w:r>
      <w:r w:rsidRPr="001C3C45">
        <w:rPr>
          <w:sz w:val="28"/>
          <w:szCs w:val="28"/>
        </w:rPr>
        <w:t>к расположен в зоне Ж</w:t>
      </w:r>
      <w:r>
        <w:rPr>
          <w:sz w:val="28"/>
          <w:szCs w:val="28"/>
        </w:rPr>
        <w:t>И</w:t>
      </w:r>
      <w:r w:rsidRPr="001C3C45">
        <w:rPr>
          <w:sz w:val="28"/>
          <w:szCs w:val="28"/>
        </w:rPr>
        <w:t>. Вид разрешенног</w:t>
      </w:r>
      <w:r w:rsidR="006169E1">
        <w:rPr>
          <w:sz w:val="28"/>
          <w:szCs w:val="28"/>
        </w:rPr>
        <w:t xml:space="preserve">о использования </w:t>
      </w:r>
      <w:r w:rsidR="00DC23F7">
        <w:rPr>
          <w:sz w:val="28"/>
          <w:szCs w:val="28"/>
        </w:rPr>
        <w:t>устанавливается в соответствии с К</w:t>
      </w:r>
      <w:r w:rsidRPr="001C3C45">
        <w:rPr>
          <w:sz w:val="28"/>
          <w:szCs w:val="28"/>
        </w:rPr>
        <w:t xml:space="preserve">лассификатором </w:t>
      </w:r>
      <w:r w:rsidR="00DC23F7">
        <w:rPr>
          <w:sz w:val="28"/>
          <w:szCs w:val="28"/>
        </w:rPr>
        <w:t xml:space="preserve">как </w:t>
      </w:r>
      <w:r w:rsidRPr="001C3C45">
        <w:rPr>
          <w:sz w:val="28"/>
          <w:szCs w:val="28"/>
        </w:rPr>
        <w:t>«</w:t>
      </w:r>
      <w:r w:rsidR="00384D53">
        <w:rPr>
          <w:sz w:val="28"/>
          <w:szCs w:val="28"/>
        </w:rPr>
        <w:t>х</w:t>
      </w:r>
      <w:r>
        <w:rPr>
          <w:sz w:val="28"/>
          <w:szCs w:val="28"/>
        </w:rPr>
        <w:t>ранение автотранспорта</w:t>
      </w:r>
      <w:r w:rsidRPr="001C3C45">
        <w:rPr>
          <w:sz w:val="28"/>
          <w:szCs w:val="28"/>
        </w:rPr>
        <w:t xml:space="preserve">». </w:t>
      </w:r>
    </w:p>
    <w:p w:rsidR="00A33963" w:rsidRPr="005165C6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5165C6">
        <w:rPr>
          <w:sz w:val="28"/>
          <w:szCs w:val="28"/>
        </w:rPr>
        <w:t>В соответствии со ст. 17 Правил землепользования и застройки образуемый участок относится к объектам</w:t>
      </w:r>
      <w:r w:rsidR="00DC23F7">
        <w:rPr>
          <w:sz w:val="28"/>
          <w:szCs w:val="28"/>
        </w:rPr>
        <w:t>,</w:t>
      </w:r>
      <w:r w:rsidRPr="005165C6">
        <w:rPr>
          <w:sz w:val="28"/>
          <w:szCs w:val="28"/>
        </w:rPr>
        <w:t xml:space="preserve"> не соответствующим </w:t>
      </w:r>
      <w:r w:rsidR="00DC23F7">
        <w:rPr>
          <w:sz w:val="28"/>
          <w:szCs w:val="28"/>
        </w:rPr>
        <w:t>им. З</w:t>
      </w:r>
      <w:r w:rsidRPr="005165C6">
        <w:rPr>
          <w:sz w:val="28"/>
          <w:szCs w:val="28"/>
        </w:rPr>
        <w:t>емельные участки или объекты капитального строительства, существовавшие на законных основаниях до вступления в силу Правил з</w:t>
      </w:r>
      <w:r w:rsidR="00DC23F7">
        <w:rPr>
          <w:sz w:val="28"/>
          <w:szCs w:val="28"/>
        </w:rPr>
        <w:t>емлепользования и застройки</w:t>
      </w:r>
      <w:r w:rsidRPr="005165C6">
        <w:rPr>
          <w:sz w:val="28"/>
          <w:szCs w:val="28"/>
        </w:rPr>
        <w:t xml:space="preserve"> или до вступления в силу изменений в Правила землепользования и застройки, являются не соответствующими </w:t>
      </w:r>
      <w:r w:rsidR="00DC23F7">
        <w:rPr>
          <w:sz w:val="28"/>
          <w:szCs w:val="28"/>
        </w:rPr>
        <w:t xml:space="preserve">им </w:t>
      </w:r>
      <w:r w:rsidRPr="005165C6">
        <w:rPr>
          <w:sz w:val="28"/>
          <w:szCs w:val="28"/>
        </w:rPr>
        <w:t>в случаях, когда эти объекты:</w:t>
      </w:r>
      <w:proofErr w:type="gramEnd"/>
    </w:p>
    <w:p w:rsidR="00A33963" w:rsidRPr="005165C6" w:rsidRDefault="00A33963" w:rsidP="00A33963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1)</w:t>
      </w:r>
      <w:r w:rsidRPr="005165C6">
        <w:rPr>
          <w:sz w:val="28"/>
          <w:szCs w:val="28"/>
        </w:rPr>
        <w:tab/>
        <w:t xml:space="preserve">имеют вид разрешенного использования, который не соответствует градостроительному регламенту соответствующей </w:t>
      </w:r>
      <w:r w:rsidRPr="005165C6">
        <w:rPr>
          <w:sz w:val="28"/>
          <w:szCs w:val="28"/>
        </w:rPr>
        <w:lastRenderedPageBreak/>
        <w:t>территориальной зоны;</w:t>
      </w:r>
    </w:p>
    <w:p w:rsidR="00A33963" w:rsidRPr="00B42321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65C6">
        <w:rPr>
          <w:sz w:val="28"/>
          <w:szCs w:val="28"/>
        </w:rPr>
        <w:t>2)</w:t>
      </w:r>
      <w:r w:rsidRPr="005165C6">
        <w:rPr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5165C6">
        <w:rPr>
          <w:sz w:val="28"/>
          <w:szCs w:val="28"/>
        </w:rPr>
        <w:t>подзоны</w:t>
      </w:r>
      <w:proofErr w:type="spellEnd"/>
      <w:r w:rsidRPr="005165C6">
        <w:rPr>
          <w:sz w:val="28"/>
          <w:szCs w:val="28"/>
        </w:rPr>
        <w:t xml:space="preserve"> территориальной зоны. </w:t>
      </w:r>
      <w:proofErr w:type="gramStart"/>
      <w:r w:rsidRPr="005165C6">
        <w:rPr>
          <w:sz w:val="28"/>
          <w:szCs w:val="28"/>
        </w:rPr>
        <w:t>Использование таких земельных участков определяется в соответствии со статьями 7 и 15 Правил</w:t>
      </w:r>
      <w:r w:rsidR="00DC23F7">
        <w:rPr>
          <w:sz w:val="28"/>
          <w:szCs w:val="28"/>
        </w:rPr>
        <w:t xml:space="preserve"> землепользования и застройки: </w:t>
      </w:r>
      <w:r w:rsidRPr="005165C6">
        <w:rPr>
          <w:sz w:val="28"/>
          <w:szCs w:val="28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установления срока приведения их в соответствие с градостроительным регламентом, за исключением случаев, если использование таких земе</w:t>
      </w:r>
      <w:r w:rsidRPr="006836C0">
        <w:rPr>
          <w:sz w:val="28"/>
          <w:szCs w:val="28"/>
        </w:rPr>
        <w:t>льных участков и</w:t>
      </w:r>
      <w:proofErr w:type="gramEnd"/>
      <w:r w:rsidRPr="006836C0">
        <w:rPr>
          <w:sz w:val="28"/>
          <w:szCs w:val="28"/>
        </w:rPr>
        <w:t xml:space="preserve"> объектов капитального строительства опасно для жизни или здоровья человека, для окружающей среды, объектов культурного наследия. </w:t>
      </w:r>
    </w:p>
    <w:p w:rsidR="00A33963" w:rsidRDefault="00A33963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</w:t>
      </w:r>
      <w:r>
        <w:rPr>
          <w:sz w:val="28"/>
          <w:szCs w:val="28"/>
        </w:rPr>
        <w:t>, фасада здания</w:t>
      </w:r>
      <w:r w:rsidRPr="0089165E">
        <w:rPr>
          <w:sz w:val="28"/>
          <w:szCs w:val="28"/>
        </w:rPr>
        <w:t>), границ территориальных зон</w:t>
      </w:r>
      <w:r w:rsidR="00DC23F7">
        <w:rPr>
          <w:sz w:val="28"/>
          <w:szCs w:val="28"/>
        </w:rPr>
        <w:t xml:space="preserve">, </w:t>
      </w:r>
      <w:r w:rsidRPr="0089165E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</w:t>
      </w:r>
      <w:r w:rsidRPr="0088233A">
        <w:rPr>
          <w:sz w:val="28"/>
          <w:szCs w:val="28"/>
        </w:rPr>
        <w:t xml:space="preserve">нормативами градостроительного проектирования. </w:t>
      </w:r>
    </w:p>
    <w:p w:rsidR="00A33963" w:rsidRDefault="00A33963" w:rsidP="00E76D82">
      <w:pPr>
        <w:spacing w:line="372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Образование публичных сервитутов настоящим проектом межевания территории не предусмотрено.</w:t>
      </w:r>
      <w:bookmarkStart w:id="3" w:name="_Toc106102194"/>
      <w:r w:rsidR="00B71890" w:rsidRPr="00F340DE">
        <w:rPr>
          <w:noProof/>
          <w:sz w:val="28"/>
          <w:szCs w:val="28"/>
        </w:rPr>
        <w:t xml:space="preserve"> </w:t>
      </w:r>
    </w:p>
    <w:p w:rsidR="00384D53" w:rsidRDefault="00A33963" w:rsidP="00E76D82">
      <w:pPr>
        <w:spacing w:line="372" w:lineRule="auto"/>
        <w:ind w:firstLine="851"/>
        <w:rPr>
          <w:bCs/>
          <w:iCs/>
          <w:noProof/>
          <w:sz w:val="28"/>
          <w:szCs w:val="28"/>
        </w:rPr>
      </w:pPr>
      <w:r>
        <w:rPr>
          <w:bCs/>
          <w:iCs/>
          <w:noProof/>
          <w:sz w:val="28"/>
          <w:szCs w:val="28"/>
        </w:rPr>
        <w:t>Сведения о площади образуемого земельного</w:t>
      </w:r>
      <w:r w:rsidR="00CE1EE5" w:rsidRPr="00F340DE">
        <w:rPr>
          <w:bCs/>
          <w:iCs/>
          <w:noProof/>
          <w:sz w:val="28"/>
          <w:szCs w:val="28"/>
        </w:rPr>
        <w:t xml:space="preserve"> участк</w:t>
      </w:r>
      <w:r w:rsidR="00DC23F7">
        <w:rPr>
          <w:bCs/>
          <w:iCs/>
          <w:noProof/>
          <w:sz w:val="28"/>
          <w:szCs w:val="28"/>
        </w:rPr>
        <w:t>а, который буде</w:t>
      </w:r>
      <w:r>
        <w:rPr>
          <w:bCs/>
          <w:iCs/>
          <w:noProof/>
          <w:sz w:val="28"/>
          <w:szCs w:val="28"/>
        </w:rPr>
        <w:t>т отнесен к территории</w:t>
      </w:r>
      <w:r w:rsidR="00CE1EE5" w:rsidRPr="00F340DE">
        <w:rPr>
          <w:bCs/>
          <w:iCs/>
          <w:noProof/>
          <w:sz w:val="28"/>
          <w:szCs w:val="28"/>
        </w:rPr>
        <w:t xml:space="preserve"> общего пользования или имуществу общего пользования,</w:t>
      </w:r>
      <w:r>
        <w:rPr>
          <w:bCs/>
          <w:iCs/>
          <w:noProof/>
          <w:sz w:val="28"/>
          <w:szCs w:val="28"/>
        </w:rPr>
        <w:t xml:space="preserve"> в том числе в отношении которого предполагае</w:t>
      </w:r>
      <w:r w:rsidR="00CE1EE5" w:rsidRPr="00F340DE">
        <w:rPr>
          <w:bCs/>
          <w:iCs/>
          <w:noProof/>
          <w:sz w:val="28"/>
          <w:szCs w:val="28"/>
        </w:rPr>
        <w:t>тся резервирование и (или) изъятие для государственных или муниципальных</w:t>
      </w:r>
      <w:bookmarkEnd w:id="3"/>
      <w:r w:rsidR="00CE1EE5" w:rsidRPr="00F340DE">
        <w:rPr>
          <w:bCs/>
          <w:iCs/>
          <w:noProof/>
          <w:sz w:val="28"/>
          <w:szCs w:val="28"/>
        </w:rPr>
        <w:t xml:space="preserve"> нужд</w:t>
      </w:r>
      <w:r w:rsidR="000974E4" w:rsidRPr="00F340DE">
        <w:rPr>
          <w:bCs/>
          <w:iCs/>
          <w:noProof/>
          <w:sz w:val="28"/>
          <w:szCs w:val="28"/>
        </w:rPr>
        <w:t>,</w:t>
      </w:r>
      <w:r w:rsidR="00CE1EE5" w:rsidRPr="00F340DE">
        <w:rPr>
          <w:bCs/>
          <w:iCs/>
          <w:noProof/>
          <w:sz w:val="28"/>
          <w:szCs w:val="28"/>
        </w:rPr>
        <w:t xml:space="preserve"> </w:t>
      </w:r>
      <w:r>
        <w:rPr>
          <w:bCs/>
          <w:iCs/>
          <w:noProof/>
          <w:sz w:val="28"/>
          <w:szCs w:val="28"/>
        </w:rPr>
        <w:t>приведены</w:t>
      </w:r>
      <w:r w:rsidR="000974E4" w:rsidRPr="00F340DE">
        <w:rPr>
          <w:bCs/>
          <w:iCs/>
          <w:noProof/>
          <w:sz w:val="28"/>
          <w:szCs w:val="28"/>
        </w:rPr>
        <w:t xml:space="preserve"> </w:t>
      </w:r>
      <w:r w:rsidR="00CE1EE5" w:rsidRPr="00F340DE">
        <w:rPr>
          <w:bCs/>
          <w:iCs/>
          <w:noProof/>
          <w:sz w:val="28"/>
          <w:szCs w:val="28"/>
        </w:rPr>
        <w:t xml:space="preserve">в таблице № 3. </w:t>
      </w:r>
    </w:p>
    <w:p w:rsidR="00E76D82" w:rsidRPr="003679A2" w:rsidRDefault="00E76D82" w:rsidP="00E76D82">
      <w:pPr>
        <w:spacing w:line="372" w:lineRule="auto"/>
        <w:ind w:firstLine="851"/>
        <w:rPr>
          <w:bCs/>
          <w:iCs/>
          <w:noProof/>
          <w:sz w:val="28"/>
          <w:szCs w:val="28"/>
        </w:rPr>
      </w:pPr>
    </w:p>
    <w:p w:rsidR="000A70A3" w:rsidRDefault="00CE1EE5" w:rsidP="00E76D82">
      <w:pPr>
        <w:pStyle w:val="af1"/>
        <w:shd w:val="clear" w:color="auto" w:fill="FFFFFF"/>
        <w:spacing w:before="0" w:beforeAutospacing="0" w:after="200" w:line="228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Таблица № </w:t>
      </w:r>
      <w:r w:rsidR="002A7C09">
        <w:rPr>
          <w:sz w:val="28"/>
          <w:szCs w:val="28"/>
        </w:rPr>
        <w:t>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40"/>
        <w:gridCol w:w="1564"/>
        <w:gridCol w:w="1861"/>
        <w:gridCol w:w="1675"/>
        <w:gridCol w:w="1962"/>
        <w:gridCol w:w="1967"/>
      </w:tblGrid>
      <w:tr w:rsidR="00A33963" w:rsidRPr="007B27A4" w:rsidTr="003679A2">
        <w:tc>
          <w:tcPr>
            <w:tcW w:w="540" w:type="dxa"/>
          </w:tcPr>
          <w:p w:rsidR="00A33963" w:rsidRDefault="00A33963" w:rsidP="00A3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Toc106102195"/>
          </w:p>
          <w:p w:rsidR="00A33963" w:rsidRDefault="00A33963" w:rsidP="00A3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Default="00A33963" w:rsidP="00A3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B27A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7A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04" w:type="dxa"/>
          </w:tcPr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868" w:type="dxa"/>
          </w:tcPr>
          <w:p w:rsidR="00A33963" w:rsidRPr="005D6044" w:rsidRDefault="00A33963" w:rsidP="00B95BC9">
            <w:pPr>
              <w:spacing w:line="240" w:lineRule="auto"/>
              <w:ind w:firstLine="0"/>
              <w:jc w:val="center"/>
            </w:pPr>
            <w:r w:rsidRPr="007B27A4">
              <w:rPr>
                <w:rFonts w:ascii="Times New Roman" w:hAnsi="Times New Roman"/>
                <w:sz w:val="24"/>
                <w:szCs w:val="24"/>
              </w:rPr>
              <w:t>Кадастровый номер существующего земельного участка</w:t>
            </w:r>
          </w:p>
          <w:p w:rsidR="00A33963" w:rsidRPr="007B27A4" w:rsidRDefault="00A33963" w:rsidP="00B95B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A33963" w:rsidRPr="007B27A4" w:rsidRDefault="00DC23F7" w:rsidP="00E86B5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отнесении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A33963">
              <w:rPr>
                <w:rFonts w:ascii="Times New Roman" w:hAnsi="Times New Roman"/>
                <w:sz w:val="24"/>
                <w:szCs w:val="24"/>
              </w:rPr>
              <w:t>отнесении</w:t>
            </w:r>
            <w:proofErr w:type="spellEnd"/>
            <w:r w:rsidR="00A33963">
              <w:rPr>
                <w:rFonts w:ascii="Times New Roman" w:hAnsi="Times New Roman"/>
                <w:sz w:val="24"/>
                <w:szCs w:val="24"/>
              </w:rPr>
              <w:t>) образуем</w:t>
            </w:r>
            <w:r w:rsidR="00E86B58">
              <w:rPr>
                <w:rFonts w:ascii="Times New Roman" w:hAnsi="Times New Roman"/>
                <w:sz w:val="24"/>
                <w:szCs w:val="24"/>
              </w:rPr>
              <w:t>ого</w:t>
            </w:r>
            <w:bookmarkStart w:id="5" w:name="_GoBack"/>
            <w:bookmarkEnd w:id="5"/>
            <w:r w:rsidR="00A33963">
              <w:rPr>
                <w:rFonts w:ascii="Times New Roman" w:hAnsi="Times New Roman"/>
                <w:sz w:val="24"/>
                <w:szCs w:val="24"/>
              </w:rPr>
              <w:t xml:space="preserve"> земельн</w:t>
            </w:r>
            <w:r w:rsidR="00E86B58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="00A33963">
              <w:rPr>
                <w:rFonts w:ascii="Times New Roman" w:hAnsi="Times New Roman"/>
                <w:sz w:val="24"/>
                <w:szCs w:val="24"/>
              </w:rPr>
              <w:t>участк</w:t>
            </w:r>
            <w:r w:rsidR="00E86B58">
              <w:rPr>
                <w:rFonts w:ascii="Times New Roman" w:hAnsi="Times New Roman"/>
                <w:sz w:val="24"/>
                <w:szCs w:val="24"/>
              </w:rPr>
              <w:t>а</w:t>
            </w:r>
            <w:r w:rsidR="00A33963">
              <w:rPr>
                <w:rFonts w:ascii="Times New Roman" w:hAnsi="Times New Roman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1970" w:type="dxa"/>
          </w:tcPr>
          <w:p w:rsidR="00A33963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(части земельного участка)</w:t>
            </w:r>
            <w:r>
              <w:rPr>
                <w:rFonts w:ascii="Times New Roman" w:hAnsi="Times New Roman"/>
                <w:sz w:val="24"/>
                <w:szCs w:val="24"/>
              </w:rPr>
              <w:t>, предполагаемого к изъятию,</w:t>
            </w:r>
          </w:p>
          <w:p w:rsidR="00A33963" w:rsidRPr="007B27A4" w:rsidRDefault="00A33963" w:rsidP="00B95B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979" w:type="dxa"/>
          </w:tcPr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Изъятие для государственных или муниципальных нужд</w:t>
            </w:r>
          </w:p>
        </w:tc>
      </w:tr>
      <w:tr w:rsidR="00A33963" w:rsidRPr="007B27A4" w:rsidTr="003679A2">
        <w:tc>
          <w:tcPr>
            <w:tcW w:w="540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A4">
              <w:rPr>
                <w:rFonts w:ascii="Times New Roman" w:hAnsi="Times New Roman"/>
                <w:sz w:val="24"/>
                <w:szCs w:val="24"/>
              </w:rPr>
              <w:t>:ЗУ</w:t>
            </w:r>
            <w:r w:rsidR="00384D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8" w:type="dxa"/>
          </w:tcPr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B95BC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общего пользования (улично-дорожная сеть)</w:t>
            </w:r>
          </w:p>
        </w:tc>
        <w:tc>
          <w:tcPr>
            <w:tcW w:w="1970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33 120</w:t>
            </w:r>
          </w:p>
        </w:tc>
        <w:tc>
          <w:tcPr>
            <w:tcW w:w="1979" w:type="dxa"/>
          </w:tcPr>
          <w:p w:rsidR="00A33963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9A2" w:rsidRDefault="003679A2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3963" w:rsidRPr="007B27A4" w:rsidRDefault="00A33963" w:rsidP="00353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71890" w:rsidRDefault="00B71890" w:rsidP="00B77E59">
      <w:pPr>
        <w:pStyle w:val="2"/>
        <w:keepNext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 w:val="0"/>
        <w:autoSpaceDE w:val="0"/>
        <w:autoSpaceDN w:val="0"/>
        <w:spacing w:before="0" w:after="0" w:line="228" w:lineRule="auto"/>
        <w:jc w:val="both"/>
        <w:rPr>
          <w:rFonts w:ascii="Times New Roman" w:hAnsi="Times New Roman" w:cs="Times New Roman"/>
          <w:b w:val="0"/>
          <w:i w:val="0"/>
        </w:rPr>
      </w:pPr>
    </w:p>
    <w:p w:rsidR="00E76D82" w:rsidRDefault="00E76D82" w:rsidP="00B77E59">
      <w:pPr>
        <w:widowControl/>
        <w:suppressAutoHyphens w:val="0"/>
        <w:spacing w:line="348" w:lineRule="auto"/>
        <w:ind w:firstLine="709"/>
        <w:rPr>
          <w:bCs/>
          <w:iCs/>
          <w:noProof/>
          <w:sz w:val="28"/>
          <w:szCs w:val="28"/>
        </w:rPr>
      </w:pPr>
    </w:p>
    <w:p w:rsidR="0031298D" w:rsidRDefault="002A7C09" w:rsidP="00E76D82">
      <w:pPr>
        <w:widowControl/>
        <w:suppressAutoHyphens w:val="0"/>
        <w:spacing w:line="372" w:lineRule="auto"/>
        <w:ind w:firstLine="709"/>
        <w:rPr>
          <w:bCs/>
          <w:iCs/>
          <w:noProof/>
          <w:sz w:val="28"/>
          <w:szCs w:val="28"/>
        </w:rPr>
      </w:pPr>
      <w:r w:rsidRPr="00E11A41">
        <w:rPr>
          <w:bCs/>
          <w:iCs/>
          <w:noProof/>
          <w:sz w:val="28"/>
          <w:szCs w:val="28"/>
        </w:rPr>
        <w:t>Перечень и сведения о в</w:t>
      </w:r>
      <w:r w:rsidR="003D564A" w:rsidRPr="00E11A41">
        <w:rPr>
          <w:bCs/>
          <w:iCs/>
          <w:noProof/>
          <w:sz w:val="28"/>
          <w:szCs w:val="28"/>
        </w:rPr>
        <w:t>ид</w:t>
      </w:r>
      <w:r w:rsidRPr="00E11A41">
        <w:rPr>
          <w:bCs/>
          <w:iCs/>
          <w:noProof/>
          <w:sz w:val="28"/>
          <w:szCs w:val="28"/>
        </w:rPr>
        <w:t>е</w:t>
      </w:r>
      <w:r w:rsidR="003D564A" w:rsidRPr="00E11A41">
        <w:rPr>
          <w:bCs/>
          <w:iCs/>
          <w:noProof/>
          <w:sz w:val="28"/>
          <w:szCs w:val="28"/>
        </w:rPr>
        <w:t xml:space="preserve"> разрешенного использования образуемых земельных участков в соответствии с проектом межевания территории</w:t>
      </w:r>
      <w:bookmarkEnd w:id="4"/>
      <w:r w:rsidR="00610452" w:rsidRPr="00E11A41">
        <w:rPr>
          <w:bCs/>
          <w:iCs/>
          <w:noProof/>
          <w:sz w:val="28"/>
          <w:szCs w:val="28"/>
        </w:rPr>
        <w:t xml:space="preserve">, ограниченной </w:t>
      </w:r>
      <w:r w:rsidR="00B12BAC" w:rsidRPr="00E11A41">
        <w:rPr>
          <w:bCs/>
          <w:iCs/>
          <w:noProof/>
          <w:sz w:val="28"/>
          <w:szCs w:val="28"/>
        </w:rPr>
        <w:t>ул. </w:t>
      </w:r>
      <w:r w:rsidR="00A33963">
        <w:rPr>
          <w:bCs/>
          <w:iCs/>
          <w:noProof/>
          <w:sz w:val="28"/>
          <w:szCs w:val="28"/>
        </w:rPr>
        <w:t>Степанова</w:t>
      </w:r>
      <w:r w:rsidR="00610452" w:rsidRPr="00E11A41">
        <w:rPr>
          <w:bCs/>
          <w:iCs/>
          <w:noProof/>
          <w:sz w:val="28"/>
          <w:szCs w:val="28"/>
        </w:rPr>
        <w:t xml:space="preserve"> в городском округе город Воронеж</w:t>
      </w:r>
      <w:r w:rsidR="000A5075" w:rsidRPr="00E11A41">
        <w:rPr>
          <w:bCs/>
          <w:iCs/>
          <w:noProof/>
          <w:sz w:val="28"/>
          <w:szCs w:val="28"/>
        </w:rPr>
        <w:t>, приведен</w:t>
      </w:r>
      <w:r w:rsidR="00232F7A">
        <w:rPr>
          <w:bCs/>
          <w:iCs/>
          <w:noProof/>
          <w:sz w:val="28"/>
          <w:szCs w:val="28"/>
        </w:rPr>
        <w:t>ы</w:t>
      </w:r>
      <w:r w:rsidR="003D564A" w:rsidRPr="00E11A41">
        <w:rPr>
          <w:bCs/>
          <w:iCs/>
          <w:noProof/>
          <w:sz w:val="28"/>
          <w:szCs w:val="28"/>
        </w:rPr>
        <w:t xml:space="preserve"> в таблице № 4.</w:t>
      </w:r>
    </w:p>
    <w:p w:rsidR="00E76D82" w:rsidRPr="00E11A41" w:rsidRDefault="00E76D82" w:rsidP="00B77E59">
      <w:pPr>
        <w:widowControl/>
        <w:suppressAutoHyphens w:val="0"/>
        <w:spacing w:line="348" w:lineRule="auto"/>
        <w:ind w:firstLine="709"/>
        <w:rPr>
          <w:bCs/>
          <w:iCs/>
          <w:noProof/>
          <w:sz w:val="28"/>
          <w:szCs w:val="28"/>
        </w:rPr>
      </w:pPr>
    </w:p>
    <w:p w:rsidR="00C6357D" w:rsidRDefault="003D564A" w:rsidP="00E76D82">
      <w:pPr>
        <w:widowControl/>
        <w:suppressAutoHyphens w:val="0"/>
        <w:spacing w:after="200" w:line="240" w:lineRule="auto"/>
        <w:ind w:firstLine="0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 w:rsidR="002A7C09">
        <w:rPr>
          <w:sz w:val="28"/>
          <w:szCs w:val="28"/>
        </w:rPr>
        <w:t>4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417"/>
        <w:gridCol w:w="1559"/>
        <w:gridCol w:w="993"/>
        <w:gridCol w:w="1701"/>
        <w:gridCol w:w="1701"/>
      </w:tblGrid>
      <w:tr w:rsidR="00EE3D02" w:rsidRPr="006A66FB" w:rsidTr="003679A2">
        <w:trPr>
          <w:trHeight w:val="984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6A66FB" w:rsidRDefault="00B95BC9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 w:firstLin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EE3D02" w:rsidRPr="006A66FB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="00EE3D02" w:rsidRPr="006A66FB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="00EE3D02" w:rsidRPr="006A66FB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Условный</w:t>
            </w: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номер</w:t>
            </w: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EE3D02" w:rsidRPr="006A66FB" w:rsidRDefault="00EE3D02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95BC9" w:rsidRDefault="00B95BC9" w:rsidP="00B95BC9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Площадь образуемого земельного участка</w:t>
            </w:r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(части земельного участка),  кв.</w:t>
            </w:r>
            <w:r w:rsidR="00B95BC9">
              <w:rPr>
                <w:bCs/>
                <w:color w:val="000000"/>
                <w:sz w:val="24"/>
                <w:szCs w:val="24"/>
              </w:rPr>
              <w:t xml:space="preserve"> м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 xml:space="preserve">Вид </w:t>
            </w:r>
            <w:proofErr w:type="gramStart"/>
            <w:r w:rsidRPr="006A66FB">
              <w:rPr>
                <w:bCs/>
                <w:color w:val="000000"/>
                <w:sz w:val="24"/>
                <w:szCs w:val="24"/>
              </w:rPr>
              <w:t>разрешенного</w:t>
            </w:r>
            <w:proofErr w:type="gramEnd"/>
          </w:p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использования</w:t>
            </w:r>
          </w:p>
          <w:p w:rsidR="00B95BC9" w:rsidRDefault="00DC23F7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образуемого</w:t>
            </w:r>
          </w:p>
          <w:p w:rsidR="00EE3D02" w:rsidRPr="006A66FB" w:rsidRDefault="00DC23F7" w:rsidP="00B95BC9">
            <w:pPr>
              <w:autoSpaceDE w:val="0"/>
              <w:adjustRightInd w:val="0"/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земельногоучастка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extDirection w:val="btLr"/>
            <w:vAlign w:val="center"/>
          </w:tcPr>
          <w:p w:rsidR="00EE3D02" w:rsidRPr="00870AD3" w:rsidRDefault="00EE3D02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113" w:right="33"/>
              <w:jc w:val="center"/>
              <w:rPr>
                <w:sz w:val="24"/>
                <w:szCs w:val="24"/>
              </w:rPr>
            </w:pPr>
            <w:r w:rsidRPr="00870AD3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E3D02" w:rsidRPr="006A66FB" w:rsidRDefault="00EE3D02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6A66FB">
              <w:rPr>
                <w:bCs/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7224A6" w:rsidRPr="006A66FB" w:rsidTr="003679A2">
        <w:trPr>
          <w:trHeight w:val="20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6A66FB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360" w:lineRule="auto"/>
              <w:ind w:left="0" w:right="33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3D02" w:rsidRPr="006A66FB" w:rsidRDefault="00EE3D02" w:rsidP="00B95BC9">
            <w:pPr>
              <w:autoSpaceDE w:val="0"/>
              <w:adjustRightInd w:val="0"/>
              <w:spacing w:line="240" w:lineRule="auto"/>
              <w:ind w:left="-108" w:right="-105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A66FB">
              <w:rPr>
                <w:bCs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D02" w:rsidRPr="006A66FB" w:rsidRDefault="00EE3D02" w:rsidP="0005502B">
            <w:pPr>
              <w:autoSpaceDE w:val="0"/>
              <w:adjustRightInd w:val="0"/>
              <w:spacing w:line="240" w:lineRule="auto"/>
              <w:ind w:left="-108" w:right="-105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A66FB">
              <w:rPr>
                <w:bCs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7224A6" w:rsidRPr="005540F4" w:rsidTr="00810E7D">
        <w:trPr>
          <w:trHeight w:val="2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043F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43F1C">
              <w:rPr>
                <w:color w:val="000000"/>
                <w:sz w:val="24"/>
                <w:szCs w:val="24"/>
              </w:rPr>
              <w:t>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 w:rsidRPr="00043F1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33 120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="00EE3D02">
              <w:rPr>
                <w:color w:val="000000"/>
                <w:sz w:val="24"/>
                <w:szCs w:val="24"/>
              </w:rPr>
              <w:t>лично-дорожная сеть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540F4">
              <w:rPr>
                <w:color w:val="000000"/>
                <w:sz w:val="24"/>
                <w:szCs w:val="24"/>
              </w:rPr>
              <w:t>523695.95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1308124.09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523677.59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1308144.17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523656.50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1308172.51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523633.58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1308204.03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523619.12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1308221.73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523606.98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1308236.20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523557.53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1308308.13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523544.88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1308325.67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523543.51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1308327.76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523527.11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1308356.84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523511.67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1308389.98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523510.23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1308394.63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523477.77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1308493.84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523475.80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1308498.72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523464.66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1308557.08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523432.16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1308634.03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523419.85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1308663.51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523383.21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1308774.47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523380.80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1308782.75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523356.34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1308869.29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523350.95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1308888.85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523323.75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1308961.43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523320.36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1308973.13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523321.44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1309079.13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523318.10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1309106.90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523307.64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1309143.00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523300.13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1309163.63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523294.10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1309183.17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523278.76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1309232.05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523266.46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1309269.89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523247.57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1309329.99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523237.08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1309365.45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523224.71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1309404.20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523222.66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1309410.29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523192.27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1309503.81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523190.47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1309509.16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523179.39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1309543.92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523169.23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1309579.48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523164.07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1309585.88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523157.95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1309593.07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523141.90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1309603.82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523135.05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1309606.12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523122.64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1309609.30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523097.77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1309617.20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523093.63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1309618.28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523076.14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1309624.81</w:t>
            </w:r>
          </w:p>
        </w:tc>
      </w:tr>
      <w:tr w:rsidR="007224A6" w:rsidRPr="005540F4" w:rsidTr="00810E7D">
        <w:trPr>
          <w:trHeight w:val="259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523059.76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1309629.27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523040.18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1309634.77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522986.02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1309645.95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522897.74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1309667.41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522885.70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1309670.53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522869.30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1309675.20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522851.99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1309680.56</w:t>
            </w:r>
          </w:p>
        </w:tc>
      </w:tr>
      <w:tr w:rsidR="007224A6" w:rsidRPr="005540F4" w:rsidTr="00810E7D">
        <w:trPr>
          <w:trHeight w:val="22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522834.71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1309686.47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522795.73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1309703.76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522788.48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1309706.20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522773.62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1309710.36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522763.47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1309713.61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522759.13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1309715.96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522752.74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1309726.26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522744.07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1309674.16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522746.47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1309662.14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522766.33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1309671.01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522778.16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1309675.52</w:t>
            </w:r>
          </w:p>
        </w:tc>
      </w:tr>
      <w:tr w:rsidR="007224A6" w:rsidRPr="005540F4" w:rsidTr="00810E7D">
        <w:trPr>
          <w:trHeight w:val="26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522801.87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7224A6" w:rsidRPr="005540F4" w:rsidTr="00810E7D">
        <w:trPr>
          <w:trHeight w:val="3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522805.54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1309677.28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522841.51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1309672.91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522852.85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1309670.60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522869.93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1309664.33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522895.34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1309661.21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522996.28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1309637.29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523067.72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1309617.27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523117.67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1309599.02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523137.28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1309590.46</w:t>
            </w:r>
          </w:p>
        </w:tc>
      </w:tr>
      <w:tr w:rsidR="007224A6" w:rsidRPr="005540F4" w:rsidTr="00810E7D">
        <w:trPr>
          <w:trHeight w:val="39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523146.06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1309582.98</w:t>
            </w:r>
          </w:p>
        </w:tc>
      </w:tr>
      <w:tr w:rsidR="007224A6" w:rsidRPr="005540F4" w:rsidTr="00810E7D">
        <w:trPr>
          <w:trHeight w:val="39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523149.49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1309578.18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523157.20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1309563.88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523159.50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1309555.60</w:t>
            </w:r>
          </w:p>
        </w:tc>
      </w:tr>
      <w:tr w:rsidR="007224A6" w:rsidRPr="005540F4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523171.80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1309518.04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523185.47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1309478.27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523203.87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1309422.12</w:t>
            </w:r>
          </w:p>
        </w:tc>
      </w:tr>
      <w:tr w:rsidR="007224A6" w:rsidRPr="005540F4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522805.54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1309677.28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522841.51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1309672.91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522852.85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1309670.60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522869.93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1309664.33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522895.34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1309661.21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522996.28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1309637.29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523067.72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1309617.27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523117.67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1309599.02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523137.28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1309590.46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523146.06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1309582.98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523149.49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1309578.18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523157.20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1309563.88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523159.50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1309555.60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523171.80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1309518.04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523185.47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1309478.27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523203.87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1309422.12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523205.24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1309417.90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523247.09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1309286.35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523249.07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1309279.30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523268.09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1309223.54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523270.82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1309215.48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523293.02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1309142.66</w:t>
            </w:r>
          </w:p>
        </w:tc>
      </w:tr>
      <w:tr w:rsidR="007224A6" w:rsidRPr="005540F4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523299.47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1309117.63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523298.79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1309049.34</w:t>
            </w:r>
          </w:p>
        </w:tc>
      </w:tr>
      <w:tr w:rsidR="007224A6" w:rsidRPr="005540F4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523299.66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1309003.31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523299.85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1308988.93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523305.69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1308969.55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523321.24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1308927.80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523334.20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1308891.90</w:t>
            </w:r>
          </w:p>
        </w:tc>
      </w:tr>
      <w:tr w:rsidR="007224A6" w:rsidRPr="005540F4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523336.49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1308884.10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523347.83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1308821.49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523356.55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1308792.44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523370.26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1308747.07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523394.22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1308691.91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523403.31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1308665.62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523415.06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1308622.70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523429.57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1308583.91</w:t>
            </w:r>
          </w:p>
        </w:tc>
      </w:tr>
      <w:tr w:rsidR="007224A6" w:rsidRPr="005540F4" w:rsidTr="00810E7D">
        <w:trPr>
          <w:trHeight w:val="22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523447.84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1308537.25</w:t>
            </w:r>
          </w:p>
        </w:tc>
      </w:tr>
      <w:tr w:rsidR="007224A6" w:rsidRPr="005540F4" w:rsidTr="00810E7D">
        <w:trPr>
          <w:trHeight w:val="221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523452.32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1308515.85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523456.63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1308492.60</w:t>
            </w:r>
          </w:p>
        </w:tc>
      </w:tr>
      <w:tr w:rsidR="007224A6" w:rsidRPr="005540F4" w:rsidTr="00810E7D">
        <w:trPr>
          <w:trHeight w:val="27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523486.56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1308418.33</w:t>
            </w:r>
          </w:p>
        </w:tc>
      </w:tr>
      <w:tr w:rsidR="007224A6" w:rsidRPr="005540F4" w:rsidTr="00810E7D">
        <w:trPr>
          <w:trHeight w:val="34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523503.50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1308374.58</w:t>
            </w:r>
          </w:p>
        </w:tc>
      </w:tr>
      <w:tr w:rsidR="007224A6" w:rsidRPr="005540F4" w:rsidTr="00810E7D">
        <w:trPr>
          <w:trHeight w:val="36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523527.65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1308323.29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523559.80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1308271.15</w:t>
            </w:r>
          </w:p>
        </w:tc>
      </w:tr>
      <w:tr w:rsidR="007224A6" w:rsidRPr="005540F4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523600.13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1308209.91</w:t>
            </w:r>
          </w:p>
        </w:tc>
      </w:tr>
      <w:tr w:rsidR="007224A6" w:rsidRPr="005540F4" w:rsidTr="00810E7D">
        <w:trPr>
          <w:trHeight w:val="273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523626.45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1308175.03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523648.69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1308145.84</w:t>
            </w:r>
          </w:p>
        </w:tc>
      </w:tr>
      <w:tr w:rsidR="007224A6" w:rsidRPr="005540F4" w:rsidTr="00810E7D">
        <w:trPr>
          <w:trHeight w:val="22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523658.98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1308132.19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523665.36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1308123.73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523676.14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1308109.43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523695.95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5540F4">
              <w:rPr>
                <w:color w:val="000000"/>
                <w:sz w:val="24"/>
                <w:szCs w:val="24"/>
              </w:rPr>
              <w:t>1308124.09</w:t>
            </w:r>
          </w:p>
        </w:tc>
      </w:tr>
      <w:tr w:rsidR="007224A6" w:rsidRPr="00A654D2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522776.43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1309695.29</w:t>
            </w:r>
          </w:p>
        </w:tc>
      </w:tr>
      <w:tr w:rsidR="007224A6" w:rsidRPr="00A654D2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522776.44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F97B22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1309702.29</w:t>
            </w:r>
          </w:p>
        </w:tc>
      </w:tr>
      <w:tr w:rsidR="007224A6" w:rsidRPr="00A654D2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522763.44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1309702.31</w:t>
            </w:r>
          </w:p>
        </w:tc>
      </w:tr>
      <w:tr w:rsidR="007224A6" w:rsidRPr="00A654D2" w:rsidTr="00810E7D">
        <w:trPr>
          <w:trHeight w:val="25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522763.43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A654D2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1309695.31</w:t>
            </w:r>
          </w:p>
        </w:tc>
      </w:tr>
      <w:tr w:rsidR="007224A6" w:rsidRPr="00043F1C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522776.43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A654D2">
              <w:rPr>
                <w:color w:val="000000"/>
                <w:sz w:val="24"/>
                <w:szCs w:val="24"/>
              </w:rPr>
              <w:t>1309695.29</w:t>
            </w:r>
          </w:p>
        </w:tc>
      </w:tr>
      <w:tr w:rsidR="007224A6" w:rsidRPr="00CB478D" w:rsidTr="00810E7D">
        <w:trPr>
          <w:trHeight w:val="25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6A66FB" w:rsidRDefault="00EE3D02" w:rsidP="00810E7D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6A66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57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B95BC9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="00EE3D02">
              <w:rPr>
                <w:color w:val="000000"/>
                <w:sz w:val="24"/>
                <w:szCs w:val="24"/>
              </w:rPr>
              <w:t>ранение автотранспорта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1F0A48" w:rsidP="001F0A48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EE3D02" w:rsidRPr="00CB478D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810E7D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color w:val="000000"/>
                <w:sz w:val="24"/>
                <w:szCs w:val="24"/>
              </w:rPr>
              <w:t>523330.88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1308963.94</w:t>
            </w:r>
          </w:p>
        </w:tc>
      </w:tr>
      <w:tr w:rsidR="007224A6" w:rsidRPr="005540F4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523327.67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1308975.00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523320.36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1308973.13</w:t>
            </w:r>
          </w:p>
        </w:tc>
      </w:tr>
      <w:tr w:rsidR="007224A6" w:rsidRPr="005540F4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523323.75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1308961.43</w:t>
            </w:r>
          </w:p>
        </w:tc>
      </w:tr>
      <w:tr w:rsidR="007224A6" w:rsidRPr="005540F4" w:rsidTr="00810E7D">
        <w:trPr>
          <w:trHeight w:val="33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810E7D" w:rsidP="00810E7D">
            <w:pPr>
              <w:pStyle w:val="a7"/>
              <w:widowControl w:val="0"/>
              <w:tabs>
                <w:tab w:val="left" w:pos="284"/>
              </w:tabs>
              <w:autoSpaceDE w:val="0"/>
              <w:adjustRightInd w:val="0"/>
              <w:spacing w:before="20" w:afterLines="20" w:after="48"/>
              <w:ind w:right="3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EE3D02" w:rsidRPr="00CB478D">
              <w:rPr>
                <w:rFonts w:ascii="Times New Roman" w:hAnsi="Times New Roman"/>
                <w:color w:val="000000"/>
                <w:sz w:val="24"/>
                <w:szCs w:val="24"/>
              </w:rPr>
              <w:t>523327.30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1308962.55</w:t>
            </w:r>
          </w:p>
        </w:tc>
      </w:tr>
      <w:tr w:rsidR="007224A6" w:rsidRPr="005540F4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5540F4" w:rsidRDefault="001F0A48" w:rsidP="001F0A48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EE3D02" w:rsidRPr="00CB478D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F97B22" w:rsidRDefault="00810E7D" w:rsidP="00810E7D">
            <w:pPr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EE3D02" w:rsidRPr="00F97B22">
              <w:rPr>
                <w:color w:val="000000"/>
                <w:sz w:val="24"/>
                <w:szCs w:val="24"/>
              </w:rPr>
              <w:t>523330.88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5540F4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1308963.94</w:t>
            </w:r>
          </w:p>
        </w:tc>
      </w:tr>
      <w:tr w:rsidR="007224A6" w:rsidRPr="00CB478D" w:rsidTr="00810E7D">
        <w:trPr>
          <w:trHeight w:val="33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="00EE3D02">
              <w:rPr>
                <w:color w:val="000000"/>
                <w:sz w:val="24"/>
                <w:szCs w:val="24"/>
              </w:rPr>
              <w:t>ранение автотранспорта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1309003.21</w:t>
            </w:r>
          </w:p>
        </w:tc>
      </w:tr>
      <w:tr w:rsidR="007224A6" w:rsidRPr="00CB478D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523324.74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1309016.17</w:t>
            </w:r>
          </w:p>
        </w:tc>
      </w:tr>
      <w:tr w:rsidR="007224A6" w:rsidRPr="00CB478D" w:rsidTr="00810E7D">
        <w:trPr>
          <w:trHeight w:val="244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1309017.69</w:t>
            </w:r>
          </w:p>
        </w:tc>
      </w:tr>
      <w:tr w:rsidR="007224A6" w:rsidRPr="00CB478D" w:rsidTr="00810E7D">
        <w:trPr>
          <w:trHeight w:val="28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523322.02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1309017.97</w:t>
            </w:r>
          </w:p>
        </w:tc>
      </w:tr>
      <w:tr w:rsidR="007224A6" w:rsidRPr="00CB478D" w:rsidTr="00810E7D">
        <w:trPr>
          <w:trHeight w:val="31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523320.82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1309017.98</w:t>
            </w:r>
          </w:p>
        </w:tc>
      </w:tr>
      <w:tr w:rsidR="007224A6" w:rsidRPr="00CB478D" w:rsidTr="00810E7D">
        <w:trPr>
          <w:trHeight w:val="37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523320.67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1309003.30</w:t>
            </w:r>
          </w:p>
        </w:tc>
      </w:tr>
      <w:tr w:rsidR="007224A6" w:rsidRPr="00CB478D" w:rsidTr="00810E7D">
        <w:trPr>
          <w:trHeight w:val="307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523324.60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1309003.21</w:t>
            </w:r>
          </w:p>
        </w:tc>
      </w:tr>
      <w:tr w:rsidR="007224A6" w:rsidRPr="00CB478D" w:rsidTr="00810E7D">
        <w:trPr>
          <w:trHeight w:val="27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E3D02" w:rsidRPr="00043F1C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:ЗУ</w:t>
            </w:r>
            <w:r w:rsidR="00384D5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E3D02" w:rsidRPr="00043F1C" w:rsidRDefault="00384D53" w:rsidP="00B95BC9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  <w:r w:rsidR="00EE3D02">
              <w:rPr>
                <w:color w:val="000000"/>
                <w:sz w:val="24"/>
                <w:szCs w:val="24"/>
              </w:rPr>
              <w:t>ранение автотранспорта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523244.69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1309367.77</w:t>
            </w:r>
          </w:p>
        </w:tc>
      </w:tr>
      <w:tr w:rsidR="007224A6" w:rsidRPr="00CB478D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523244.16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1309369.07</w:t>
            </w:r>
          </w:p>
        </w:tc>
      </w:tr>
      <w:tr w:rsidR="007224A6" w:rsidRPr="00CB478D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523243.27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1309368.80</w:t>
            </w:r>
          </w:p>
        </w:tc>
      </w:tr>
      <w:tr w:rsidR="007224A6" w:rsidRPr="00CB478D" w:rsidTr="00810E7D">
        <w:trPr>
          <w:trHeight w:val="30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523240.19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1309378.91</w:t>
            </w:r>
          </w:p>
        </w:tc>
      </w:tr>
      <w:tr w:rsidR="007224A6" w:rsidRPr="00CB478D" w:rsidTr="00810E7D">
        <w:trPr>
          <w:trHeight w:val="24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523233.44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1309376.87</w:t>
            </w:r>
          </w:p>
        </w:tc>
      </w:tr>
      <w:tr w:rsidR="007224A6" w:rsidRPr="00CB478D" w:rsidTr="00810E7D">
        <w:trPr>
          <w:trHeight w:val="210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523237.08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1309365.45</w:t>
            </w:r>
          </w:p>
        </w:tc>
      </w:tr>
      <w:tr w:rsidR="007224A6" w:rsidRPr="00CB478D" w:rsidTr="00810E7D">
        <w:trPr>
          <w:trHeight w:val="195"/>
        </w:trPr>
        <w:tc>
          <w:tcPr>
            <w:tcW w:w="70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E3D02" w:rsidRPr="00043F1C" w:rsidRDefault="00EE3D02" w:rsidP="0005502B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523244.69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E3D02" w:rsidRPr="00CB478D" w:rsidRDefault="00EE3D02" w:rsidP="00810E7D">
            <w:pPr>
              <w:pStyle w:val="af"/>
              <w:tabs>
                <w:tab w:val="left" w:pos="284"/>
              </w:tabs>
              <w:autoSpaceDE w:val="0"/>
              <w:adjustRightInd w:val="0"/>
              <w:spacing w:before="20" w:afterLines="20" w:after="48" w:line="240" w:lineRule="auto"/>
              <w:ind w:left="0" w:right="33"/>
              <w:jc w:val="center"/>
              <w:rPr>
                <w:color w:val="000000"/>
                <w:sz w:val="24"/>
                <w:szCs w:val="24"/>
              </w:rPr>
            </w:pPr>
            <w:r w:rsidRPr="00CB478D">
              <w:rPr>
                <w:color w:val="000000"/>
                <w:sz w:val="24"/>
                <w:szCs w:val="24"/>
              </w:rPr>
              <w:t>1309367.77</w:t>
            </w:r>
          </w:p>
        </w:tc>
      </w:tr>
    </w:tbl>
    <w:p w:rsidR="00EE3D02" w:rsidRDefault="00EE3D02" w:rsidP="006A3E14">
      <w:pPr>
        <w:widowControl/>
        <w:suppressAutoHyphens w:val="0"/>
        <w:spacing w:line="240" w:lineRule="auto"/>
        <w:ind w:firstLine="0"/>
        <w:jc w:val="right"/>
        <w:rPr>
          <w:sz w:val="28"/>
          <w:szCs w:val="28"/>
        </w:rPr>
      </w:pPr>
    </w:p>
    <w:p w:rsidR="00B95BC9" w:rsidRDefault="00B95BC9" w:rsidP="00BD0B90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BD0B90" w:rsidRPr="00BD0B90" w:rsidRDefault="00BD0B90" w:rsidP="00E76D82">
      <w:pPr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9165E">
        <w:rPr>
          <w:sz w:val="28"/>
          <w:szCs w:val="28"/>
        </w:rPr>
        <w:t xml:space="preserve">Проектом межевания территории </w:t>
      </w:r>
      <w:r>
        <w:rPr>
          <w:sz w:val="28"/>
          <w:szCs w:val="28"/>
        </w:rPr>
        <w:t>утверждаются</w:t>
      </w:r>
      <w:r w:rsidRPr="0089165E">
        <w:rPr>
          <w:sz w:val="28"/>
          <w:szCs w:val="28"/>
        </w:rPr>
        <w:t xml:space="preserve"> красные линии с учетом Правил землепользования и застройки, границ земельных участков, поставленных на кадастровый учет, существующих объектов капитального </w:t>
      </w:r>
      <w:r w:rsidRPr="0089165E">
        <w:rPr>
          <w:sz w:val="28"/>
          <w:szCs w:val="28"/>
        </w:rPr>
        <w:lastRenderedPageBreak/>
        <w:t>строительства, границ территориальных зон и действу</w:t>
      </w:r>
      <w:r>
        <w:rPr>
          <w:sz w:val="28"/>
          <w:szCs w:val="28"/>
        </w:rPr>
        <w:t>ющих нормативно-правовых актов.</w:t>
      </w:r>
    </w:p>
    <w:p w:rsidR="00EC63AD" w:rsidRDefault="00EC63AD" w:rsidP="00EC63AD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Линии отступа приняты на расстоянии 5 метров от красных линий.</w:t>
      </w:r>
    </w:p>
    <w:p w:rsidR="00F05A62" w:rsidRDefault="00BD0B90" w:rsidP="00E76D82">
      <w:pPr>
        <w:tabs>
          <w:tab w:val="left" w:pos="426"/>
        </w:tabs>
        <w:spacing w:line="360" w:lineRule="auto"/>
        <w:ind w:firstLine="709"/>
        <w:rPr>
          <w:noProof/>
          <w:spacing w:val="-4"/>
          <w:sz w:val="28"/>
          <w:szCs w:val="28"/>
        </w:rPr>
      </w:pPr>
      <w:r>
        <w:rPr>
          <w:sz w:val="28"/>
          <w:szCs w:val="28"/>
        </w:rPr>
        <w:t>Перечень</w:t>
      </w:r>
      <w:r w:rsidRPr="0089165E">
        <w:rPr>
          <w:sz w:val="28"/>
          <w:szCs w:val="28"/>
        </w:rPr>
        <w:t xml:space="preserve"> координат </w:t>
      </w:r>
      <w:r>
        <w:rPr>
          <w:sz w:val="28"/>
          <w:szCs w:val="28"/>
        </w:rPr>
        <w:t>утверждаемых</w:t>
      </w:r>
      <w:r w:rsidR="00F05A62">
        <w:rPr>
          <w:sz w:val="28"/>
          <w:szCs w:val="28"/>
        </w:rPr>
        <w:t xml:space="preserve"> красных линий представлен</w:t>
      </w:r>
      <w:r w:rsidRPr="0089165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                 </w:t>
      </w:r>
      <w:r w:rsidRPr="00F35BE0">
        <w:rPr>
          <w:sz w:val="28"/>
          <w:szCs w:val="28"/>
        </w:rPr>
        <w:t>табл</w:t>
      </w:r>
      <w:r>
        <w:rPr>
          <w:sz w:val="28"/>
          <w:szCs w:val="28"/>
        </w:rPr>
        <w:t>ице №</w:t>
      </w:r>
      <w:r w:rsidRPr="00F35BE0">
        <w:rPr>
          <w:sz w:val="28"/>
          <w:szCs w:val="28"/>
        </w:rPr>
        <w:t xml:space="preserve"> 5</w:t>
      </w:r>
      <w:r>
        <w:rPr>
          <w:sz w:val="28"/>
          <w:szCs w:val="28"/>
        </w:rPr>
        <w:t>.</w:t>
      </w:r>
      <w:r w:rsidR="0005502B">
        <w:rPr>
          <w:noProof/>
          <w:spacing w:val="-4"/>
          <w:sz w:val="28"/>
          <w:szCs w:val="28"/>
        </w:rPr>
        <w:t xml:space="preserve"> </w:t>
      </w:r>
      <w:r w:rsidR="00D35594">
        <w:rPr>
          <w:noProof/>
          <w:spacing w:val="-4"/>
          <w:sz w:val="28"/>
          <w:szCs w:val="28"/>
        </w:rPr>
        <w:t xml:space="preserve">                                                                                            </w:t>
      </w:r>
    </w:p>
    <w:p w:rsidR="002D33C9" w:rsidRPr="002D33C9" w:rsidRDefault="00D35594" w:rsidP="00E76D82">
      <w:pPr>
        <w:widowControl/>
        <w:suppressAutoHyphens w:val="0"/>
        <w:spacing w:after="200" w:line="348" w:lineRule="auto"/>
        <w:ind w:left="7655" w:firstLine="0"/>
        <w:rPr>
          <w:noProof/>
          <w:spacing w:val="-4"/>
          <w:sz w:val="28"/>
          <w:szCs w:val="28"/>
        </w:rPr>
      </w:pPr>
      <w:r>
        <w:rPr>
          <w:noProof/>
          <w:spacing w:val="-4"/>
          <w:sz w:val="28"/>
          <w:szCs w:val="28"/>
        </w:rPr>
        <w:t>Та</w:t>
      </w:r>
      <w:r w:rsidR="002D33C9">
        <w:rPr>
          <w:noProof/>
          <w:spacing w:val="-4"/>
          <w:sz w:val="28"/>
          <w:szCs w:val="28"/>
        </w:rPr>
        <w:t>блица № 5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66"/>
        <w:gridCol w:w="2693"/>
        <w:gridCol w:w="4297"/>
      </w:tblGrid>
      <w:tr w:rsidR="002D33C9" w:rsidRPr="00026659" w:rsidTr="00F05A62">
        <w:trPr>
          <w:trHeight w:val="1299"/>
          <w:tblHeader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3C9" w:rsidRPr="00026659" w:rsidRDefault="002D33C9" w:rsidP="00B95BC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6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3C9" w:rsidRPr="00026659" w:rsidRDefault="002D33C9" w:rsidP="005D6C93">
            <w:pPr>
              <w:jc w:val="center"/>
              <w:rPr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Перечень координат</w:t>
            </w:r>
          </w:p>
        </w:tc>
      </w:tr>
      <w:tr w:rsidR="002D33C9" w:rsidRPr="00026659" w:rsidTr="00F05A62">
        <w:trPr>
          <w:trHeight w:val="360"/>
          <w:tblHeader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3C9" w:rsidRPr="00026659" w:rsidRDefault="002D33C9" w:rsidP="005D6C9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3C9" w:rsidRPr="00026659" w:rsidRDefault="002D33C9" w:rsidP="005D6C93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3C9" w:rsidRPr="00026659" w:rsidRDefault="002D33C9" w:rsidP="005D6C93">
            <w:pPr>
              <w:jc w:val="center"/>
              <w:rPr>
                <w:sz w:val="24"/>
                <w:szCs w:val="24"/>
                <w:lang w:val="en-US"/>
              </w:rPr>
            </w:pPr>
            <w:r w:rsidRPr="00026659">
              <w:rPr>
                <w:sz w:val="24"/>
                <w:szCs w:val="24"/>
                <w:lang w:val="en-US"/>
              </w:rPr>
              <w:t>Y</w:t>
            </w:r>
          </w:p>
        </w:tc>
      </w:tr>
      <w:tr w:rsidR="002D33C9" w:rsidRPr="00026659" w:rsidTr="00F05A62">
        <w:trPr>
          <w:trHeight w:val="36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665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523695.95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F05A62">
            <w:pPr>
              <w:ind w:left="234" w:hanging="34"/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1308124.09</w:t>
            </w:r>
          </w:p>
        </w:tc>
      </w:tr>
      <w:tr w:rsidR="002D33C9" w:rsidRPr="00026659" w:rsidTr="00F05A62">
        <w:trPr>
          <w:trHeight w:val="303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523677.59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1308144.17</w:t>
            </w:r>
          </w:p>
        </w:tc>
      </w:tr>
      <w:tr w:rsidR="002D33C9" w:rsidRPr="00026659" w:rsidTr="00F05A62">
        <w:trPr>
          <w:trHeight w:val="36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523661.87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1308172.62</w:t>
            </w:r>
          </w:p>
        </w:tc>
      </w:tr>
      <w:tr w:rsidR="002D33C9" w:rsidRPr="00026659" w:rsidTr="00F05A62">
        <w:trPr>
          <w:trHeight w:val="286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523652.54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1308183.92</w:t>
            </w:r>
          </w:p>
        </w:tc>
      </w:tr>
      <w:tr w:rsidR="002D33C9" w:rsidRPr="00026659" w:rsidTr="00F05A62">
        <w:trPr>
          <w:trHeight w:val="261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523645.43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1308193.34</w:t>
            </w:r>
          </w:p>
        </w:tc>
      </w:tr>
      <w:tr w:rsidR="002D33C9" w:rsidRPr="00026659" w:rsidTr="00F05A62">
        <w:trPr>
          <w:trHeight w:val="252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523621.85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1308223.78</w:t>
            </w:r>
          </w:p>
        </w:tc>
      </w:tr>
      <w:tr w:rsidR="002D33C9" w:rsidRPr="00026659" w:rsidTr="00F05A62">
        <w:trPr>
          <w:trHeight w:val="227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523610.87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1308238.17</w:t>
            </w:r>
          </w:p>
        </w:tc>
      </w:tr>
      <w:tr w:rsidR="002D33C9" w:rsidRPr="00026659" w:rsidTr="00F05A62">
        <w:trPr>
          <w:trHeight w:val="26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523598.36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1308254.56</w:t>
            </w:r>
          </w:p>
        </w:tc>
      </w:tr>
      <w:tr w:rsidR="002D33C9" w:rsidRPr="00026659" w:rsidTr="00F05A62">
        <w:trPr>
          <w:trHeight w:val="321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523589.84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1308265.72</w:t>
            </w:r>
          </w:p>
        </w:tc>
      </w:tr>
      <w:tr w:rsidR="002D33C9" w:rsidRPr="00026659" w:rsidTr="00F05A62">
        <w:trPr>
          <w:trHeight w:val="27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523582.86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1308275.74</w:t>
            </w:r>
          </w:p>
        </w:tc>
      </w:tr>
      <w:tr w:rsidR="002D33C9" w:rsidRPr="00026659" w:rsidTr="00F05A62">
        <w:trPr>
          <w:trHeight w:val="246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523562.77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1308307.66</w:t>
            </w:r>
          </w:p>
        </w:tc>
      </w:tr>
      <w:tr w:rsidR="002D33C9" w:rsidRPr="00026659" w:rsidTr="00F05A62">
        <w:trPr>
          <w:trHeight w:val="235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523548.91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1308328.71</w:t>
            </w:r>
          </w:p>
        </w:tc>
      </w:tr>
      <w:tr w:rsidR="002D33C9" w:rsidRPr="00026659" w:rsidTr="00F05A62">
        <w:trPr>
          <w:trHeight w:val="284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523529.82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1308357.56</w:t>
            </w:r>
          </w:p>
        </w:tc>
      </w:tr>
      <w:tr w:rsidR="002D33C9" w:rsidRPr="00026659" w:rsidTr="00F05A62">
        <w:trPr>
          <w:trHeight w:val="273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523515.28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1308401.36</w:t>
            </w:r>
          </w:p>
        </w:tc>
      </w:tr>
      <w:tr w:rsidR="002D33C9" w:rsidRPr="00026659" w:rsidTr="00F05A62">
        <w:trPr>
          <w:trHeight w:val="25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523513.96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1308410.58</w:t>
            </w:r>
          </w:p>
        </w:tc>
      </w:tr>
      <w:tr w:rsidR="002D33C9" w:rsidRPr="00026659" w:rsidTr="00F05A62">
        <w:trPr>
          <w:trHeight w:val="237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523509.06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1308430.91</w:t>
            </w:r>
          </w:p>
        </w:tc>
      </w:tr>
      <w:tr w:rsidR="002D33C9" w:rsidRPr="00026659" w:rsidTr="00F05A62">
        <w:trPr>
          <w:trHeight w:val="300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523505.89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1308429.82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523496.21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1308458.64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523480.04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1308504.78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523485.93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1308516.82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523481.80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1308515.98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523464.66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1308557.08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523437.70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1308621.71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523422.44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1308664.46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523420.87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1308663.88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523416.24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1308676.42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523417.96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1308677.03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523409.00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1308702.14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523413.32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1308703.60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523411.29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1308709.79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523406.82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1308708.25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523372.79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1308815.58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523358.34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1308862.20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523362.64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1308863.45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523360.59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1308870.26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523356.28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1308869.35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523344.75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1308909.90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523347.02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1308910.74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523333.47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1308953.18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523330.74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1308952.40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523327.30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1308962.55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523323.75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1308961.43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523320.36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1308973.13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523321.44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1309079.13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523318.10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1309106.90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523321.23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1309109.82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523316.24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1309128.42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523305.94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1309159.73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523301.58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1309172.99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523300.65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1309176.20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523298.30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1309184.36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523293.50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1309210.42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523288.65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1309223.42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523279.75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1309248.60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523277.11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1309257.69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523266.46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1309269.89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523263.16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1309281.87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9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523270.44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1309283.98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523262.60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1309306.81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523252.67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1309317.43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523247.57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1309329.99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523244.73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1309340.87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523251.57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1309342.65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523243.26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1309368.80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523240.19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1309378.91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523238.41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1309383.68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523227.81</w:t>
            </w:r>
          </w:p>
        </w:tc>
        <w:tc>
          <w:tcPr>
            <w:tcW w:w="4297" w:type="dxa"/>
            <w:tcBorders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1309412.02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523214.92</w:t>
            </w:r>
          </w:p>
        </w:tc>
        <w:tc>
          <w:tcPr>
            <w:tcW w:w="4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1309451.44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523202.44</w:t>
            </w:r>
          </w:p>
        </w:tc>
        <w:tc>
          <w:tcPr>
            <w:tcW w:w="4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1309489.50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2366" w:type="dxa"/>
            <w:tcBorders>
              <w:top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523149.69</w:t>
            </w:r>
          </w:p>
        </w:tc>
        <w:tc>
          <w:tcPr>
            <w:tcW w:w="4297" w:type="dxa"/>
            <w:tcBorders>
              <w:top w:val="single" w:sz="4" w:space="0" w:color="auto"/>
            </w:tcBorders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1309609.38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523114.37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1309618.23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523113.58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1309615.44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523110.37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1309616.36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523111.19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1309619.04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6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523016.62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1309642.72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523014.89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1309644.98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523004.25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1309647.43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522978.85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1309653.26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522957.81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1309658.50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522937.76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1309663.83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522920.00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1309667.54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522903.77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1309671.68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522891.31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1309674.82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522792.48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1309704.49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522751.53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1309723.48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522750.16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1309724.52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522739.30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1309717.17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522744.11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1309705.26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522747.99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1309694.20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522752.49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1309677.85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522744.07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1309674.16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522746.43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1309662.09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522766.15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1309670.44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522777.83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1309674.70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522807.23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1309677.68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522816.49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1309675.20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522854.33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1309664.81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522865.85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1309660.59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522890.43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1309656.55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523002.85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1309631.25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523027.75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1309625.30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523073.92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1309614.26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523091.95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1309608.45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523117.40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1309598.93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523115.09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1309593.74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523126.83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1309587.86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523128.51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1309588.76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523138.09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1309587.53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523145.51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1309578.84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523161.61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1309532.06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523182.08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1309472.28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523194.75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1309430.17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523210.96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1309381.01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523215.68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1309367.82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523236.88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1309304.73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523242.51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1309285.55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523245.30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1309276.73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523260.53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1309224.26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523264.32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1309212.28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523267.04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1309211.46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523260.53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1309224.26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523264.32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1309212.28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523267.04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1309211.46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523269.61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1309203.86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523270.84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1309204.03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523273.41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1309195.71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523289.87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1309141.58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523299.47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1309117.63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523299.39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1309109.44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523286.61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1309108.24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523286.08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1309102.86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523299.33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1309103.71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523299.85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1308988.93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523317.42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1308938.07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523313.58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1308936.73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523319.46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1308927.56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523320.21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1308927.76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523328.95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1308900.34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523327.46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1308899.90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523332.29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1308881.34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523349.20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1308801.09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523362.70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1308754.20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523370.26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1308747.07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523373.15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1308748.23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523415.06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1308622.70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9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523427.36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1308587.05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523428.01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1308587.32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523429.62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1308583.76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523426.36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1308575.95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523430.49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1308577.79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523455.55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1308496.04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523471.42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1308449.27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523510.68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1308347.29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523511.61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1308339.44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523512.40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1308340.11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523534.33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1308305.99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523534.69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1308306.24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523536.84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1308303.21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523536.25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1308302.83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523569.89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1308250.23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523611.69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1308194.39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523622.36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1308177.29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523626.57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1308175.16</w:t>
            </w:r>
          </w:p>
        </w:tc>
      </w:tr>
      <w:tr w:rsidR="002D33C9" w:rsidRPr="00026659" w:rsidTr="00F05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2366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2693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523676.14</w:t>
            </w:r>
          </w:p>
        </w:tc>
        <w:tc>
          <w:tcPr>
            <w:tcW w:w="4297" w:type="dxa"/>
            <w:vAlign w:val="bottom"/>
          </w:tcPr>
          <w:p w:rsidR="002D33C9" w:rsidRPr="00026659" w:rsidRDefault="002D33C9" w:rsidP="005D6C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26659">
              <w:rPr>
                <w:color w:val="000000"/>
                <w:sz w:val="24"/>
                <w:szCs w:val="24"/>
              </w:rPr>
              <w:t>1308109.43</w:t>
            </w:r>
          </w:p>
        </w:tc>
      </w:tr>
    </w:tbl>
    <w:p w:rsidR="00810E7D" w:rsidRDefault="002D33C9" w:rsidP="002D33C9">
      <w:pPr>
        <w:widowControl/>
        <w:suppressAutoHyphens w:val="0"/>
        <w:spacing w:line="240" w:lineRule="auto"/>
        <w:ind w:firstLine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</w:t>
      </w:r>
    </w:p>
    <w:p w:rsidR="00322C78" w:rsidRPr="00B77843" w:rsidRDefault="00810E7D" w:rsidP="00417FB6">
      <w:pPr>
        <w:widowControl/>
        <w:tabs>
          <w:tab w:val="left" w:pos="426"/>
        </w:tabs>
        <w:suppressAutoHyphens w:val="0"/>
        <w:spacing w:line="372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322C78" w:rsidRPr="00B77843">
        <w:rPr>
          <w:sz w:val="28"/>
          <w:szCs w:val="28"/>
        </w:rPr>
        <w:t>соответствии с ч. 9 ст. 43 Гр</w:t>
      </w:r>
      <w:r w:rsidR="00EC73CF" w:rsidRPr="00B77843">
        <w:rPr>
          <w:sz w:val="28"/>
          <w:szCs w:val="28"/>
        </w:rPr>
        <w:t>адостроительного</w:t>
      </w:r>
      <w:r w:rsidR="00322C78" w:rsidRPr="00B77843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="00322C78" w:rsidRPr="00B77843">
        <w:rPr>
          <w:sz w:val="28"/>
          <w:szCs w:val="28"/>
        </w:rPr>
        <w:t xml:space="preserve"> правил.</w:t>
      </w:r>
    </w:p>
    <w:p w:rsidR="0087544C" w:rsidRPr="00E66B2B" w:rsidRDefault="00E66B2B" w:rsidP="00417FB6">
      <w:pPr>
        <w:widowControl/>
        <w:suppressAutoHyphens w:val="0"/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AC7695">
        <w:rPr>
          <w:sz w:val="28"/>
          <w:szCs w:val="28"/>
        </w:rPr>
        <w:t>п</w:t>
      </w:r>
      <w:r w:rsidR="00322C78" w:rsidRPr="00B77843">
        <w:rPr>
          <w:sz w:val="28"/>
          <w:szCs w:val="28"/>
        </w:rPr>
        <w:t>равилами землепользования и застройки в отношении территориальных зон, применительно к конкретной территории.</w:t>
      </w:r>
    </w:p>
    <w:p w:rsidR="00A16CA9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B77843" w:rsidRDefault="00A16CA9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050E4" w:rsidRDefault="00C03882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</w:t>
      </w:r>
      <w:r w:rsidRPr="00B77843">
        <w:rPr>
          <w:sz w:val="28"/>
          <w:szCs w:val="28"/>
        </w:rPr>
        <w:lastRenderedPageBreak/>
        <w:t>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 xml:space="preserve">я в </w:t>
      </w:r>
      <w:r w:rsidR="00655A7F" w:rsidRPr="00E66B2B">
        <w:rPr>
          <w:sz w:val="28"/>
          <w:szCs w:val="28"/>
        </w:rPr>
        <w:t>соответствии с положениями Г</w:t>
      </w:r>
      <w:r w:rsidR="006E32EF">
        <w:rPr>
          <w:sz w:val="28"/>
          <w:szCs w:val="28"/>
        </w:rPr>
        <w:t>енерального плана.</w:t>
      </w:r>
    </w:p>
    <w:p w:rsidR="006E32EF" w:rsidRPr="00B77843" w:rsidRDefault="006E32EF" w:rsidP="00417FB6">
      <w:pPr>
        <w:pStyle w:val="23"/>
        <w:widowControl/>
        <w:suppressAutoHyphens w:val="0"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 меж</w:t>
      </w:r>
      <w:r>
        <w:rPr>
          <w:sz w:val="28"/>
          <w:szCs w:val="28"/>
        </w:rPr>
        <w:t>евания территории, ограниченной</w:t>
      </w:r>
      <w:r w:rsidRPr="00B77843">
        <w:rPr>
          <w:sz w:val="28"/>
          <w:szCs w:val="28"/>
        </w:rPr>
        <w:t xml:space="preserve"> </w:t>
      </w:r>
      <w:r w:rsidR="00B12BAC">
        <w:rPr>
          <w:sz w:val="28"/>
          <w:szCs w:val="28"/>
        </w:rPr>
        <w:t>ул. </w:t>
      </w:r>
      <w:r w:rsidR="00207570">
        <w:rPr>
          <w:sz w:val="28"/>
          <w:szCs w:val="28"/>
        </w:rPr>
        <w:t>Степанова</w:t>
      </w:r>
      <w:r w:rsidR="00456CA7">
        <w:t xml:space="preserve"> </w:t>
      </w:r>
      <w:r w:rsidRPr="00C6357D">
        <w:rPr>
          <w:sz w:val="28"/>
          <w:szCs w:val="28"/>
        </w:rPr>
        <w:t>в городском округе город Воронеж</w:t>
      </w:r>
      <w:r w:rsidR="00207570">
        <w:rPr>
          <w:sz w:val="28"/>
          <w:szCs w:val="28"/>
        </w:rPr>
        <w:t>,</w:t>
      </w:r>
      <w:r w:rsidRPr="00B77843">
        <w:rPr>
          <w:sz w:val="28"/>
          <w:szCs w:val="28"/>
        </w:rPr>
        <w:t xml:space="preserve"> рассмотрен и рекомендован для </w:t>
      </w:r>
      <w:r w:rsidR="00AC7695">
        <w:rPr>
          <w:sz w:val="28"/>
          <w:szCs w:val="28"/>
        </w:rPr>
        <w:t>вынесения на общественные обсуждения</w:t>
      </w:r>
      <w:r w:rsidRPr="00B77843">
        <w:rPr>
          <w:sz w:val="28"/>
          <w:szCs w:val="28"/>
        </w:rPr>
        <w:t>.</w:t>
      </w:r>
    </w:p>
    <w:p w:rsidR="006E32EF" w:rsidRDefault="006E32EF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4C5130" w:rsidRDefault="004C5130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4C5130">
      <w:pPr>
        <w:pStyle w:val="23"/>
        <w:widowControl/>
        <w:suppressAutoHyphens w:val="0"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456CA7">
            <w:pPr>
              <w:pStyle w:val="23"/>
              <w:widowControl/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456CA7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456CA7">
      <w:pPr>
        <w:widowControl/>
        <w:suppressAutoHyphens w:val="0"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456CA7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2E8" w:rsidRDefault="009222E8" w:rsidP="00466849">
      <w:pPr>
        <w:spacing w:line="240" w:lineRule="auto"/>
      </w:pPr>
      <w:r>
        <w:separator/>
      </w:r>
    </w:p>
  </w:endnote>
  <w:endnote w:type="continuationSeparator" w:id="0">
    <w:p w:rsidR="009222E8" w:rsidRDefault="009222E8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2E8" w:rsidRDefault="009222E8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9222E8" w:rsidRDefault="009222E8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D82" w:rsidRPr="00456CA7" w:rsidRDefault="00E76D82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E86B58">
      <w:rPr>
        <w:noProof/>
        <w:sz w:val="24"/>
        <w:szCs w:val="24"/>
      </w:rPr>
      <w:t>28</w:t>
    </w:r>
    <w:r w:rsidRPr="00456CA7">
      <w:rPr>
        <w:sz w:val="24"/>
        <w:szCs w:val="24"/>
      </w:rPr>
      <w:fldChar w:fldCharType="end"/>
    </w:r>
  </w:p>
  <w:p w:rsidR="00E76D82" w:rsidRDefault="00E76D8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48A1"/>
    <w:rsid w:val="0005502B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4EB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544E"/>
    <w:rsid w:val="00177577"/>
    <w:rsid w:val="00177E83"/>
    <w:rsid w:val="00184A9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2849"/>
    <w:rsid w:val="001D325E"/>
    <w:rsid w:val="001D591B"/>
    <w:rsid w:val="001E17BD"/>
    <w:rsid w:val="001E2496"/>
    <w:rsid w:val="001E4DE9"/>
    <w:rsid w:val="001F0972"/>
    <w:rsid w:val="001F0A48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688B"/>
    <w:rsid w:val="00230EBB"/>
    <w:rsid w:val="002322F5"/>
    <w:rsid w:val="00232F7A"/>
    <w:rsid w:val="00240475"/>
    <w:rsid w:val="00241E83"/>
    <w:rsid w:val="00245B38"/>
    <w:rsid w:val="00247535"/>
    <w:rsid w:val="00252901"/>
    <w:rsid w:val="00253EEF"/>
    <w:rsid w:val="00260455"/>
    <w:rsid w:val="00263870"/>
    <w:rsid w:val="0027096C"/>
    <w:rsid w:val="00280B50"/>
    <w:rsid w:val="00283031"/>
    <w:rsid w:val="00283CEF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7A78"/>
    <w:rsid w:val="002B7E69"/>
    <w:rsid w:val="002C2420"/>
    <w:rsid w:val="002C7244"/>
    <w:rsid w:val="002C797C"/>
    <w:rsid w:val="002D33C9"/>
    <w:rsid w:val="002D3E4F"/>
    <w:rsid w:val="002D71D0"/>
    <w:rsid w:val="002E4482"/>
    <w:rsid w:val="002F0EE8"/>
    <w:rsid w:val="002F3724"/>
    <w:rsid w:val="002F387C"/>
    <w:rsid w:val="002F4967"/>
    <w:rsid w:val="002F5B35"/>
    <w:rsid w:val="002F7BBB"/>
    <w:rsid w:val="00302A60"/>
    <w:rsid w:val="003030C3"/>
    <w:rsid w:val="003055EC"/>
    <w:rsid w:val="00306B7E"/>
    <w:rsid w:val="003116F7"/>
    <w:rsid w:val="0031298D"/>
    <w:rsid w:val="00312CE5"/>
    <w:rsid w:val="00314CD6"/>
    <w:rsid w:val="00314F6A"/>
    <w:rsid w:val="003228DA"/>
    <w:rsid w:val="00322C78"/>
    <w:rsid w:val="003246A0"/>
    <w:rsid w:val="00330D54"/>
    <w:rsid w:val="003377B3"/>
    <w:rsid w:val="00342919"/>
    <w:rsid w:val="00342F77"/>
    <w:rsid w:val="003430D6"/>
    <w:rsid w:val="0034372F"/>
    <w:rsid w:val="003444B6"/>
    <w:rsid w:val="00344EAA"/>
    <w:rsid w:val="003518C5"/>
    <w:rsid w:val="00352669"/>
    <w:rsid w:val="00353BB0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8286F"/>
    <w:rsid w:val="0038352D"/>
    <w:rsid w:val="00383D06"/>
    <w:rsid w:val="00384D53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11A5"/>
    <w:rsid w:val="003B25E5"/>
    <w:rsid w:val="003B2CD0"/>
    <w:rsid w:val="003B62AD"/>
    <w:rsid w:val="003B6403"/>
    <w:rsid w:val="003B7CAA"/>
    <w:rsid w:val="003C0E8D"/>
    <w:rsid w:val="003C1912"/>
    <w:rsid w:val="003C289E"/>
    <w:rsid w:val="003C4F05"/>
    <w:rsid w:val="003C6737"/>
    <w:rsid w:val="003D02F5"/>
    <w:rsid w:val="003D1C76"/>
    <w:rsid w:val="003D564A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460F"/>
    <w:rsid w:val="00416290"/>
    <w:rsid w:val="00417FB6"/>
    <w:rsid w:val="004301DC"/>
    <w:rsid w:val="00433A2D"/>
    <w:rsid w:val="00434FC1"/>
    <w:rsid w:val="00435DA8"/>
    <w:rsid w:val="00437AAA"/>
    <w:rsid w:val="004404DA"/>
    <w:rsid w:val="00444110"/>
    <w:rsid w:val="00444484"/>
    <w:rsid w:val="004449DE"/>
    <w:rsid w:val="0044669A"/>
    <w:rsid w:val="00452394"/>
    <w:rsid w:val="00456CA7"/>
    <w:rsid w:val="00463187"/>
    <w:rsid w:val="00463BDF"/>
    <w:rsid w:val="00466849"/>
    <w:rsid w:val="004668BB"/>
    <w:rsid w:val="004668CE"/>
    <w:rsid w:val="00467F2E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3D53"/>
    <w:rsid w:val="00495AFB"/>
    <w:rsid w:val="00495E2E"/>
    <w:rsid w:val="004A2B97"/>
    <w:rsid w:val="004A3E69"/>
    <w:rsid w:val="004A43D3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D1859"/>
    <w:rsid w:val="004D1D1D"/>
    <w:rsid w:val="004D73EC"/>
    <w:rsid w:val="004D79C5"/>
    <w:rsid w:val="004E0688"/>
    <w:rsid w:val="004E0C6E"/>
    <w:rsid w:val="004E10E3"/>
    <w:rsid w:val="004E27FE"/>
    <w:rsid w:val="004E38F2"/>
    <w:rsid w:val="004E5438"/>
    <w:rsid w:val="004E624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36855"/>
    <w:rsid w:val="00545250"/>
    <w:rsid w:val="00545C45"/>
    <w:rsid w:val="00545CD9"/>
    <w:rsid w:val="005470C1"/>
    <w:rsid w:val="00550003"/>
    <w:rsid w:val="00550AE1"/>
    <w:rsid w:val="00551CEF"/>
    <w:rsid w:val="00552D5D"/>
    <w:rsid w:val="00555E31"/>
    <w:rsid w:val="0056279E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5E18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37A3"/>
    <w:rsid w:val="005C4396"/>
    <w:rsid w:val="005D2591"/>
    <w:rsid w:val="005D4EA9"/>
    <w:rsid w:val="005D6C93"/>
    <w:rsid w:val="005E0452"/>
    <w:rsid w:val="005E4D31"/>
    <w:rsid w:val="005F1C4B"/>
    <w:rsid w:val="005F3B18"/>
    <w:rsid w:val="005F52E3"/>
    <w:rsid w:val="005F6387"/>
    <w:rsid w:val="005F741F"/>
    <w:rsid w:val="00600C41"/>
    <w:rsid w:val="00603FE7"/>
    <w:rsid w:val="006049A0"/>
    <w:rsid w:val="00610452"/>
    <w:rsid w:val="006137F8"/>
    <w:rsid w:val="00614A20"/>
    <w:rsid w:val="006169E1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80B80"/>
    <w:rsid w:val="00682F26"/>
    <w:rsid w:val="006862CD"/>
    <w:rsid w:val="00687B0E"/>
    <w:rsid w:val="0069195D"/>
    <w:rsid w:val="00692B29"/>
    <w:rsid w:val="0069338C"/>
    <w:rsid w:val="00693536"/>
    <w:rsid w:val="00696B5B"/>
    <w:rsid w:val="00696C10"/>
    <w:rsid w:val="00697ADE"/>
    <w:rsid w:val="006A3645"/>
    <w:rsid w:val="006A3E14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366"/>
    <w:rsid w:val="006F0E86"/>
    <w:rsid w:val="006F3C6E"/>
    <w:rsid w:val="006F47C3"/>
    <w:rsid w:val="007061D7"/>
    <w:rsid w:val="00706597"/>
    <w:rsid w:val="007072FC"/>
    <w:rsid w:val="00715F39"/>
    <w:rsid w:val="00717C38"/>
    <w:rsid w:val="00721A80"/>
    <w:rsid w:val="00721AE8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46649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9ED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4CC9"/>
    <w:rsid w:val="00805D8B"/>
    <w:rsid w:val="00807E78"/>
    <w:rsid w:val="00810E7D"/>
    <w:rsid w:val="00815C81"/>
    <w:rsid w:val="00821535"/>
    <w:rsid w:val="00832D0D"/>
    <w:rsid w:val="008338CE"/>
    <w:rsid w:val="00833E2D"/>
    <w:rsid w:val="00834099"/>
    <w:rsid w:val="00834FF4"/>
    <w:rsid w:val="008351CF"/>
    <w:rsid w:val="008364D0"/>
    <w:rsid w:val="00836FB4"/>
    <w:rsid w:val="008370F0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35FB"/>
    <w:rsid w:val="008B4B54"/>
    <w:rsid w:val="008B5C6D"/>
    <w:rsid w:val="008C313D"/>
    <w:rsid w:val="008C418E"/>
    <w:rsid w:val="008C4796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21760"/>
    <w:rsid w:val="009222E8"/>
    <w:rsid w:val="009235F9"/>
    <w:rsid w:val="00924BF0"/>
    <w:rsid w:val="00926610"/>
    <w:rsid w:val="00931FF9"/>
    <w:rsid w:val="009366F6"/>
    <w:rsid w:val="00937F70"/>
    <w:rsid w:val="00942A07"/>
    <w:rsid w:val="0094310A"/>
    <w:rsid w:val="00944AEC"/>
    <w:rsid w:val="00946A10"/>
    <w:rsid w:val="009470B8"/>
    <w:rsid w:val="0095221B"/>
    <w:rsid w:val="00952258"/>
    <w:rsid w:val="009533D6"/>
    <w:rsid w:val="009559F5"/>
    <w:rsid w:val="00960BFA"/>
    <w:rsid w:val="00960F1F"/>
    <w:rsid w:val="00961951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308B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3963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C7695"/>
    <w:rsid w:val="00AD0581"/>
    <w:rsid w:val="00AD1B5B"/>
    <w:rsid w:val="00AD52FF"/>
    <w:rsid w:val="00AE0689"/>
    <w:rsid w:val="00AE4762"/>
    <w:rsid w:val="00AE48B6"/>
    <w:rsid w:val="00AE4BD0"/>
    <w:rsid w:val="00AE50EC"/>
    <w:rsid w:val="00AE7FBB"/>
    <w:rsid w:val="00AF05BA"/>
    <w:rsid w:val="00AF0F7C"/>
    <w:rsid w:val="00AF1743"/>
    <w:rsid w:val="00AF19A7"/>
    <w:rsid w:val="00AF3CCE"/>
    <w:rsid w:val="00AF7248"/>
    <w:rsid w:val="00B002D5"/>
    <w:rsid w:val="00B042F5"/>
    <w:rsid w:val="00B05A04"/>
    <w:rsid w:val="00B06648"/>
    <w:rsid w:val="00B11E16"/>
    <w:rsid w:val="00B1241A"/>
    <w:rsid w:val="00B12BAC"/>
    <w:rsid w:val="00B20295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9F0"/>
    <w:rsid w:val="00B95BC9"/>
    <w:rsid w:val="00B9641E"/>
    <w:rsid w:val="00BA1DBF"/>
    <w:rsid w:val="00BA23B3"/>
    <w:rsid w:val="00BA6CFC"/>
    <w:rsid w:val="00BB0F68"/>
    <w:rsid w:val="00BB1387"/>
    <w:rsid w:val="00BB1E83"/>
    <w:rsid w:val="00BC0F13"/>
    <w:rsid w:val="00BC1532"/>
    <w:rsid w:val="00BC4A63"/>
    <w:rsid w:val="00BC637D"/>
    <w:rsid w:val="00BC63B2"/>
    <w:rsid w:val="00BC72E3"/>
    <w:rsid w:val="00BC7882"/>
    <w:rsid w:val="00BD0B90"/>
    <w:rsid w:val="00BD1B8D"/>
    <w:rsid w:val="00BD290F"/>
    <w:rsid w:val="00BD5498"/>
    <w:rsid w:val="00BD6226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212DD"/>
    <w:rsid w:val="00C21413"/>
    <w:rsid w:val="00C21D2C"/>
    <w:rsid w:val="00C23CA5"/>
    <w:rsid w:val="00C2457A"/>
    <w:rsid w:val="00C27162"/>
    <w:rsid w:val="00C30804"/>
    <w:rsid w:val="00C31862"/>
    <w:rsid w:val="00C3201A"/>
    <w:rsid w:val="00C32558"/>
    <w:rsid w:val="00C32737"/>
    <w:rsid w:val="00C348C1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71E98"/>
    <w:rsid w:val="00C7313F"/>
    <w:rsid w:val="00C73CEE"/>
    <w:rsid w:val="00C77D86"/>
    <w:rsid w:val="00C82413"/>
    <w:rsid w:val="00C84233"/>
    <w:rsid w:val="00C87AE3"/>
    <w:rsid w:val="00C87B86"/>
    <w:rsid w:val="00C909AA"/>
    <w:rsid w:val="00C9418F"/>
    <w:rsid w:val="00C95062"/>
    <w:rsid w:val="00CA01DC"/>
    <w:rsid w:val="00CA07D1"/>
    <w:rsid w:val="00CA194C"/>
    <w:rsid w:val="00CA30A0"/>
    <w:rsid w:val="00CB3F0F"/>
    <w:rsid w:val="00CB7BD0"/>
    <w:rsid w:val="00CC1D12"/>
    <w:rsid w:val="00CC4C10"/>
    <w:rsid w:val="00CD22D9"/>
    <w:rsid w:val="00CD40CF"/>
    <w:rsid w:val="00CD4BFB"/>
    <w:rsid w:val="00CD7D7A"/>
    <w:rsid w:val="00CE1EE5"/>
    <w:rsid w:val="00CE3589"/>
    <w:rsid w:val="00CE6D73"/>
    <w:rsid w:val="00CE7C12"/>
    <w:rsid w:val="00CF49F1"/>
    <w:rsid w:val="00CF546E"/>
    <w:rsid w:val="00D01FFB"/>
    <w:rsid w:val="00D0546B"/>
    <w:rsid w:val="00D05C0A"/>
    <w:rsid w:val="00D05FEE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5594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0C11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18E7"/>
    <w:rsid w:val="00DA652E"/>
    <w:rsid w:val="00DB3A68"/>
    <w:rsid w:val="00DB52C8"/>
    <w:rsid w:val="00DB7054"/>
    <w:rsid w:val="00DC01E0"/>
    <w:rsid w:val="00DC2137"/>
    <w:rsid w:val="00DC23F7"/>
    <w:rsid w:val="00DC2D5F"/>
    <w:rsid w:val="00DC6586"/>
    <w:rsid w:val="00DD3287"/>
    <w:rsid w:val="00DD468A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C18"/>
    <w:rsid w:val="00E46365"/>
    <w:rsid w:val="00E46CC8"/>
    <w:rsid w:val="00E47E50"/>
    <w:rsid w:val="00E51458"/>
    <w:rsid w:val="00E55E85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313E"/>
    <w:rsid w:val="00E734D3"/>
    <w:rsid w:val="00E73F52"/>
    <w:rsid w:val="00E76D82"/>
    <w:rsid w:val="00E830A2"/>
    <w:rsid w:val="00E833BB"/>
    <w:rsid w:val="00E86360"/>
    <w:rsid w:val="00E86B58"/>
    <w:rsid w:val="00E871C8"/>
    <w:rsid w:val="00E925AD"/>
    <w:rsid w:val="00E92948"/>
    <w:rsid w:val="00E958A0"/>
    <w:rsid w:val="00EA72B9"/>
    <w:rsid w:val="00EA7504"/>
    <w:rsid w:val="00EA7C77"/>
    <w:rsid w:val="00EB0B5B"/>
    <w:rsid w:val="00EB3D1F"/>
    <w:rsid w:val="00EB3ECE"/>
    <w:rsid w:val="00EB7D00"/>
    <w:rsid w:val="00EB7E8F"/>
    <w:rsid w:val="00EC127D"/>
    <w:rsid w:val="00EC63AD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EF7782"/>
    <w:rsid w:val="00F01E57"/>
    <w:rsid w:val="00F02261"/>
    <w:rsid w:val="00F025D6"/>
    <w:rsid w:val="00F0320E"/>
    <w:rsid w:val="00F03F5A"/>
    <w:rsid w:val="00F040F3"/>
    <w:rsid w:val="00F05A0C"/>
    <w:rsid w:val="00F05A62"/>
    <w:rsid w:val="00F079D0"/>
    <w:rsid w:val="00F104AB"/>
    <w:rsid w:val="00F11A8F"/>
    <w:rsid w:val="00F11E44"/>
    <w:rsid w:val="00F12559"/>
    <w:rsid w:val="00F16707"/>
    <w:rsid w:val="00F21E1F"/>
    <w:rsid w:val="00F23472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36A"/>
    <w:rsid w:val="00F95F84"/>
    <w:rsid w:val="00F97B22"/>
    <w:rsid w:val="00FA03B0"/>
    <w:rsid w:val="00FA1F44"/>
    <w:rsid w:val="00FA2FC3"/>
    <w:rsid w:val="00FA441C"/>
    <w:rsid w:val="00FA583C"/>
    <w:rsid w:val="00FA6E2D"/>
    <w:rsid w:val="00FB1C99"/>
    <w:rsid w:val="00FB1CAA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0">
    <w:name w:val="Заголовок1"/>
    <w:basedOn w:val="Twordnaim"/>
    <w:link w:val="afffffe"/>
    <w:rsid w:val="004A43D3"/>
    <w:pPr>
      <w:spacing w:line="480" w:lineRule="auto"/>
    </w:pPr>
    <w:rPr>
      <w:i w:val="0"/>
      <w:sz w:val="36"/>
    </w:rPr>
  </w:style>
  <w:style w:type="character" w:customStyle="1" w:styleId="afffffe">
    <w:name w:val="Заголовок Знак"/>
    <w:link w:val="1ff0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1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9C670-2316-4326-92D3-C509D478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40</Pages>
  <Words>6567</Words>
  <Characters>37434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6</cp:revision>
  <cp:lastPrinted>2022-12-06T09:39:00Z</cp:lastPrinted>
  <dcterms:created xsi:type="dcterms:W3CDTF">2022-12-06T09:21:00Z</dcterms:created>
  <dcterms:modified xsi:type="dcterms:W3CDTF">2022-12-06T10:56:00Z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